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24" w:rsidRPr="00511524" w:rsidRDefault="00511524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ГОСУДАРСТВЕННОЕ БЮДЖЕТНОЕ ПРОФЕССИОНАЛЬНОЕ</w:t>
      </w:r>
    </w:p>
    <w:p w:rsidR="00511524" w:rsidRPr="00511524" w:rsidRDefault="00511524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ОБРАЗОВАТЕЛЬНОЕ УЧРЕЖДЕНИЕ ИРКУТСКОЙ ОБЛАСТИ</w:t>
      </w:r>
    </w:p>
    <w:p w:rsidR="00511524" w:rsidRPr="00511524" w:rsidRDefault="00511524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«ЗИМИНСКИЙ ЖЕЛЕЗНОДОРОЖНЫЙ ТЕХНИКУМ»</w:t>
      </w:r>
    </w:p>
    <w:p w:rsidR="00511524" w:rsidRPr="00511524" w:rsidRDefault="00511524" w:rsidP="007B1862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0781" w:rsidRPr="00EA0EE5" w:rsidRDefault="00B20781" w:rsidP="007B186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page" w:tblpX="2334" w:tblpY="-90"/>
        <w:tblW w:w="0" w:type="auto"/>
        <w:tblLook w:val="04A0" w:firstRow="1" w:lastRow="0" w:firstColumn="1" w:lastColumn="0" w:noHBand="0" w:noVBand="1"/>
      </w:tblPr>
      <w:tblGrid>
        <w:gridCol w:w="5412"/>
        <w:gridCol w:w="3632"/>
      </w:tblGrid>
      <w:tr w:rsidR="00B20781" w:rsidRPr="00EA0EE5" w:rsidTr="00511524">
        <w:trPr>
          <w:trHeight w:val="1130"/>
        </w:trPr>
        <w:tc>
          <w:tcPr>
            <w:tcW w:w="5412" w:type="dxa"/>
          </w:tcPr>
          <w:p w:rsidR="00B20781" w:rsidRPr="00EA0EE5" w:rsidRDefault="00B20781" w:rsidP="007B1862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</w:tcPr>
          <w:p w:rsidR="00B20781" w:rsidRPr="00EA0EE5" w:rsidRDefault="00B20781" w:rsidP="007B1862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20781" w:rsidRPr="00EA0EE5" w:rsidRDefault="00B20781" w:rsidP="007B1862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20781" w:rsidRPr="00EA0EE5" w:rsidRDefault="00B20781" w:rsidP="007B1862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20781" w:rsidRPr="00EA0EE5" w:rsidRDefault="00B20781" w:rsidP="007B1862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</w:tc>
      </w:tr>
    </w:tbl>
    <w:p w:rsidR="00B20781" w:rsidRDefault="00B20781" w:rsidP="007B186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5C2E00" w:rsidRDefault="005C2E00" w:rsidP="007B186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5C2E00" w:rsidRPr="00EA0EE5" w:rsidRDefault="005C2E00" w:rsidP="007B186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B20781" w:rsidRPr="00EA0EE5" w:rsidRDefault="00B20781" w:rsidP="007B186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B20781" w:rsidRPr="00EA0EE5" w:rsidRDefault="00B20781" w:rsidP="007B186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B20781" w:rsidRPr="00EA0EE5" w:rsidRDefault="00B20781" w:rsidP="007B186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EA0EE5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рабочая ПРОГРАММа УЧЕБНОЙ ДИСЦИПЛИНЫ</w:t>
      </w:r>
    </w:p>
    <w:p w:rsidR="00B20781" w:rsidRDefault="0096698E" w:rsidP="007B186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ОГСЭ.04 </w:t>
      </w:r>
      <w:r w:rsidR="00B20781" w:rsidRPr="00D94847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Физическая культура</w:t>
      </w:r>
    </w:p>
    <w:p w:rsidR="009420CA" w:rsidRDefault="00B273F3" w:rsidP="00B273F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273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среднего профессионального образования</w:t>
      </w:r>
      <w:r w:rsidR="009420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B273F3" w:rsidRPr="00B273F3" w:rsidRDefault="009420CA" w:rsidP="00B273F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программы</w:t>
      </w:r>
      <w:r w:rsidR="003007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специалистов среднего звена</w:t>
      </w:r>
    </w:p>
    <w:p w:rsidR="00B273F3" w:rsidRPr="00B273F3" w:rsidRDefault="00B273F3" w:rsidP="00B273F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ar-SA"/>
        </w:rPr>
      </w:pPr>
      <w:r w:rsidRPr="00B273F3">
        <w:rPr>
          <w:rFonts w:ascii="Times New Roman" w:eastAsia="Lucida Sans Unicode" w:hAnsi="Times New Roman"/>
          <w:b/>
          <w:sz w:val="24"/>
          <w:szCs w:val="24"/>
          <w:lang w:eastAsia="ar-SA"/>
        </w:rPr>
        <w:t>43.02.13 Технология парикмахерского искусства</w:t>
      </w:r>
    </w:p>
    <w:p w:rsidR="00B20781" w:rsidRPr="00D94847" w:rsidRDefault="00B20781" w:rsidP="007B186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ar-SA"/>
        </w:rPr>
      </w:pPr>
    </w:p>
    <w:p w:rsidR="00B20781" w:rsidRPr="00D94847" w:rsidRDefault="00B20781" w:rsidP="007B186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B20781" w:rsidRPr="00D94847" w:rsidRDefault="00B20781" w:rsidP="007B186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B20781" w:rsidRDefault="00B20781" w:rsidP="007B186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511524" w:rsidRDefault="00511524" w:rsidP="007B186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511524" w:rsidRDefault="00511524" w:rsidP="007B186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511524" w:rsidRPr="00D94847" w:rsidRDefault="00511524" w:rsidP="007B186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B20781" w:rsidRPr="00D94847" w:rsidRDefault="00B20781" w:rsidP="007B186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Spec="right" w:tblpY="154"/>
        <w:tblW w:w="7458" w:type="dxa"/>
        <w:tblLook w:val="04A0" w:firstRow="1" w:lastRow="0" w:firstColumn="1" w:lastColumn="0" w:noHBand="0" w:noVBand="1"/>
      </w:tblPr>
      <w:tblGrid>
        <w:gridCol w:w="236"/>
        <w:gridCol w:w="7222"/>
      </w:tblGrid>
      <w:tr w:rsidR="00634AE8" w:rsidRPr="00AD4DD0" w:rsidTr="00634AE8">
        <w:tc>
          <w:tcPr>
            <w:tcW w:w="236" w:type="dxa"/>
          </w:tcPr>
          <w:p w:rsidR="00634AE8" w:rsidRPr="00AD4DD0" w:rsidRDefault="00634AE8" w:rsidP="007B1862">
            <w:pPr>
              <w:pStyle w:val="a4"/>
              <w:spacing w:after="0"/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7222" w:type="dxa"/>
          </w:tcPr>
          <w:p w:rsidR="00B273F3" w:rsidRPr="00B273F3" w:rsidRDefault="00B273F3" w:rsidP="00B273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3F3">
              <w:rPr>
                <w:rFonts w:ascii="Times New Roman" w:hAnsi="Times New Roman"/>
                <w:sz w:val="24"/>
                <w:szCs w:val="24"/>
              </w:rPr>
              <w:t>Квалификация: Парикмахер-модельер</w:t>
            </w:r>
          </w:p>
          <w:p w:rsidR="00B273F3" w:rsidRPr="00B273F3" w:rsidRDefault="00B273F3" w:rsidP="00B273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3F3">
              <w:rPr>
                <w:rFonts w:ascii="Times New Roman" w:hAnsi="Times New Roman"/>
                <w:sz w:val="24"/>
                <w:szCs w:val="24"/>
              </w:rPr>
              <w:t>Форма обучения очная</w:t>
            </w:r>
          </w:p>
          <w:p w:rsidR="00B273F3" w:rsidRPr="00B273F3" w:rsidRDefault="00B273F3" w:rsidP="00B273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3F3">
              <w:rPr>
                <w:rFonts w:ascii="Times New Roman" w:hAnsi="Times New Roman"/>
                <w:sz w:val="24"/>
                <w:szCs w:val="24"/>
              </w:rPr>
              <w:t>Срок освоения ОП СПО ППССЗ 3 года 10 месяцев на базе основного общего образования</w:t>
            </w:r>
          </w:p>
          <w:p w:rsidR="00B273F3" w:rsidRPr="00B273F3" w:rsidRDefault="00B273F3" w:rsidP="00B273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3F3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социально-экономический</w:t>
            </w:r>
          </w:p>
          <w:p w:rsidR="00634AE8" w:rsidRPr="00AD4DD0" w:rsidRDefault="00634AE8" w:rsidP="007B1862">
            <w:pPr>
              <w:pStyle w:val="a4"/>
              <w:spacing w:after="0"/>
              <w:jc w:val="center"/>
              <w:rPr>
                <w:w w:val="100"/>
                <w:sz w:val="24"/>
                <w:szCs w:val="24"/>
              </w:rPr>
            </w:pPr>
          </w:p>
        </w:tc>
      </w:tr>
    </w:tbl>
    <w:p w:rsidR="00634AE8" w:rsidRPr="00AD4DD0" w:rsidRDefault="00634AE8" w:rsidP="007B1862">
      <w:pPr>
        <w:pStyle w:val="a4"/>
        <w:spacing w:after="0"/>
        <w:jc w:val="center"/>
        <w:rPr>
          <w:w w:val="100"/>
          <w:sz w:val="24"/>
          <w:szCs w:val="24"/>
        </w:rPr>
      </w:pPr>
    </w:p>
    <w:p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1524" w:rsidRPr="00D94847" w:rsidRDefault="00511524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781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AE8" w:rsidRDefault="00634AE8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AE8" w:rsidRDefault="00634AE8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AE8" w:rsidRDefault="00634AE8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862" w:rsidRDefault="007B1862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AE8" w:rsidRDefault="00634AE8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634AE8" w:rsidRDefault="00634AE8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AE8" w:rsidRDefault="00634AE8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AE8" w:rsidRDefault="00634AE8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698E" w:rsidRPr="00D94847" w:rsidRDefault="0096698E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781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2E00" w:rsidRPr="00D94847" w:rsidRDefault="005C2E00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781" w:rsidRPr="00634AE8" w:rsidRDefault="00511524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Зима</w:t>
      </w:r>
      <w:r w:rsidR="00B273F3">
        <w:rPr>
          <w:rFonts w:ascii="Times New Roman" w:eastAsia="Times New Roman" w:hAnsi="Times New Roman"/>
          <w:sz w:val="24"/>
          <w:szCs w:val="24"/>
          <w:lang w:eastAsia="ru-RU"/>
        </w:rPr>
        <w:t>, 2021</w:t>
      </w:r>
    </w:p>
    <w:p w:rsidR="00B273F3" w:rsidRPr="00B273F3" w:rsidRDefault="00B273F3" w:rsidP="0030076B">
      <w:pPr>
        <w:widowControl w:val="0"/>
        <w:suppressAutoHyphens/>
        <w:spacing w:after="0" w:line="240" w:lineRule="auto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proofErr w:type="gramStart"/>
      <w:r w:rsidRPr="00B273F3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Рабочая про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грамма учебной дисциплины ОГСЭ.04</w:t>
      </w:r>
      <w:r w:rsidRPr="00B273F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Физическая культура разработана </w:t>
      </w:r>
      <w:r w:rsidRPr="00B273F3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на основе федерального государственного образовательного стандарта (далее – ФГОС) по специальности 43.02.13 Технология парикмахерского искусства, утвержденного приказом </w:t>
      </w:r>
      <w:proofErr w:type="spellStart"/>
      <w:r w:rsidRPr="00B273F3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B273F3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России от 09.12.16 № 1558 «Об утверждении федерального государственного образовательного стандарта среднего профессионального образования по специальности 43.02.13 Технология парикмахерского искусства» (зарегистрирован Министерством юстиции Российской Федерации 20 декабря 2016 г., рег. № 44830.</w:t>
      </w:r>
      <w:proofErr w:type="gramEnd"/>
    </w:p>
    <w:p w:rsidR="00B273F3" w:rsidRDefault="00B273F3" w:rsidP="0030076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B273F3" w:rsidRDefault="00B273F3" w:rsidP="0030076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511524" w:rsidRPr="00511524" w:rsidRDefault="00511524" w:rsidP="0030076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1524">
        <w:rPr>
          <w:rFonts w:ascii="Times New Roman" w:eastAsia="Times New Roman" w:hAnsi="Times New Roman"/>
          <w:color w:val="000000"/>
          <w:sz w:val="24"/>
          <w:szCs w:val="24"/>
        </w:rPr>
        <w:t>Организация – разработчик: Государственное бюджетное профессиональное образовательное учреждение Иркутской области «</w:t>
      </w:r>
      <w:proofErr w:type="spellStart"/>
      <w:r w:rsidRPr="00511524">
        <w:rPr>
          <w:rFonts w:ascii="Times New Roman" w:eastAsia="Times New Roman" w:hAnsi="Times New Roman"/>
          <w:color w:val="000000"/>
          <w:sz w:val="24"/>
          <w:szCs w:val="24"/>
        </w:rPr>
        <w:t>Зиминский</w:t>
      </w:r>
      <w:proofErr w:type="spellEnd"/>
      <w:r w:rsidRPr="00511524">
        <w:rPr>
          <w:rFonts w:ascii="Times New Roman" w:eastAsia="Times New Roman" w:hAnsi="Times New Roman"/>
          <w:color w:val="000000"/>
          <w:sz w:val="24"/>
          <w:szCs w:val="24"/>
        </w:rPr>
        <w:t xml:space="preserve"> железнодорожный техникум».</w:t>
      </w:r>
    </w:p>
    <w:p w:rsidR="00511524" w:rsidRPr="00511524" w:rsidRDefault="00511524" w:rsidP="0030076B">
      <w:pPr>
        <w:tabs>
          <w:tab w:val="left" w:pos="375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11524" w:rsidRPr="00511524" w:rsidRDefault="00511524" w:rsidP="0030076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Разработчик:</w:t>
      </w:r>
    </w:p>
    <w:p w:rsidR="00511524" w:rsidRPr="00511524" w:rsidRDefault="00511524" w:rsidP="0030076B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</w:rPr>
      </w:pPr>
      <w:proofErr w:type="spellStart"/>
      <w:r w:rsidRPr="00511524">
        <w:rPr>
          <w:rFonts w:ascii="Times New Roman" w:eastAsia="Times New Roman" w:hAnsi="Times New Roman"/>
          <w:sz w:val="24"/>
          <w:szCs w:val="24"/>
        </w:rPr>
        <w:t>Станицкая</w:t>
      </w:r>
      <w:proofErr w:type="spellEnd"/>
      <w:r w:rsidRPr="00511524">
        <w:rPr>
          <w:rFonts w:ascii="Times New Roman" w:eastAsia="Times New Roman" w:hAnsi="Times New Roman"/>
          <w:sz w:val="24"/>
          <w:szCs w:val="24"/>
        </w:rPr>
        <w:t xml:space="preserve"> Мария Алексеевна, преподаватель физической культуры государственного бюджетного профессионального образовательного учреждения Иркутской области «</w:t>
      </w:r>
      <w:proofErr w:type="spellStart"/>
      <w:r w:rsidRPr="00511524">
        <w:rPr>
          <w:rFonts w:ascii="Times New Roman" w:eastAsia="Times New Roman" w:hAnsi="Times New Roman"/>
          <w:sz w:val="24"/>
          <w:szCs w:val="24"/>
        </w:rPr>
        <w:t>Зиминский</w:t>
      </w:r>
      <w:proofErr w:type="spellEnd"/>
      <w:r w:rsidRPr="00511524">
        <w:rPr>
          <w:rFonts w:ascii="Times New Roman" w:eastAsia="Times New Roman" w:hAnsi="Times New Roman"/>
          <w:sz w:val="24"/>
          <w:szCs w:val="24"/>
        </w:rPr>
        <w:t xml:space="preserve"> железнодорожный техникум»</w:t>
      </w:r>
    </w:p>
    <w:p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11524" w:rsidRPr="00511524" w:rsidRDefault="00511524" w:rsidP="007B1862">
      <w:pPr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11524" w:rsidRPr="00511524" w:rsidRDefault="00511524" w:rsidP="007B1862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i/>
          <w:caps/>
          <w:sz w:val="24"/>
          <w:szCs w:val="24"/>
        </w:rPr>
      </w:pPr>
    </w:p>
    <w:p w:rsidR="00511524" w:rsidRPr="00511524" w:rsidRDefault="00511524" w:rsidP="007B1862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shd w:val="clear" w:color="auto" w:fill="FFFFFF"/>
        </w:rPr>
      </w:pPr>
    </w:p>
    <w:p w:rsidR="00511524" w:rsidRPr="00511524" w:rsidRDefault="00511524" w:rsidP="007B186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</w:pPr>
    </w:p>
    <w:p w:rsidR="00EC2F91" w:rsidRPr="00E34612" w:rsidRDefault="00EC2F91" w:rsidP="00EC2F91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E34612">
        <w:rPr>
          <w:rFonts w:ascii="Times New Roman" w:eastAsia="Times New Roman" w:hAnsi="Times New Roman"/>
          <w:iCs/>
          <w:sz w:val="24"/>
          <w:szCs w:val="24"/>
        </w:rPr>
        <w:t>Согласовано:</w:t>
      </w:r>
    </w:p>
    <w:p w:rsidR="00EC2F91" w:rsidRPr="00E34612" w:rsidRDefault="00EC2F91" w:rsidP="00EC2F91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E34612">
        <w:rPr>
          <w:rFonts w:ascii="Times New Roman" w:eastAsia="Times New Roman" w:hAnsi="Times New Roman"/>
          <w:iCs/>
          <w:sz w:val="24"/>
          <w:szCs w:val="24"/>
        </w:rPr>
        <w:t>Руководитель МК преподавателей общеобразовательных дисциплин</w:t>
      </w:r>
    </w:p>
    <w:p w:rsidR="00EC2F91" w:rsidRPr="00E34612" w:rsidRDefault="00EC2F91" w:rsidP="00EC2F91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E34612">
        <w:rPr>
          <w:rFonts w:ascii="Times New Roman" w:eastAsia="Times New Roman" w:hAnsi="Times New Roman"/>
          <w:iCs/>
          <w:sz w:val="24"/>
          <w:szCs w:val="24"/>
        </w:rPr>
        <w:t>_______________________/</w:t>
      </w:r>
      <w:proofErr w:type="spellStart"/>
      <w:r w:rsidRPr="00E34612">
        <w:rPr>
          <w:rFonts w:ascii="Times New Roman" w:eastAsia="Times New Roman" w:hAnsi="Times New Roman"/>
          <w:iCs/>
          <w:sz w:val="24"/>
          <w:szCs w:val="24"/>
        </w:rPr>
        <w:t>Сивухина</w:t>
      </w:r>
      <w:proofErr w:type="spellEnd"/>
      <w:r w:rsidRPr="00E34612">
        <w:rPr>
          <w:rFonts w:ascii="Times New Roman" w:eastAsia="Times New Roman" w:hAnsi="Times New Roman"/>
          <w:iCs/>
          <w:sz w:val="24"/>
          <w:szCs w:val="24"/>
        </w:rPr>
        <w:t xml:space="preserve"> Татьяна Сергеевна/</w:t>
      </w:r>
    </w:p>
    <w:p w:rsidR="00EC2F91" w:rsidRPr="00E34612" w:rsidRDefault="00EC2F91" w:rsidP="00EC2F91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E34612">
        <w:rPr>
          <w:rFonts w:ascii="Times New Roman" w:eastAsia="Times New Roman" w:hAnsi="Times New Roman"/>
          <w:iCs/>
          <w:sz w:val="24"/>
          <w:szCs w:val="24"/>
        </w:rPr>
        <w:t>Протокол № _____от «___»________20____г.</w:t>
      </w:r>
    </w:p>
    <w:p w:rsidR="00511524" w:rsidRPr="00511524" w:rsidRDefault="00511524" w:rsidP="007B186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</w:pPr>
    </w:p>
    <w:p w:rsidR="00511524" w:rsidRPr="00511524" w:rsidRDefault="00511524" w:rsidP="007B186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</w:pPr>
    </w:p>
    <w:p w:rsidR="00511524" w:rsidRPr="00511524" w:rsidRDefault="00511524" w:rsidP="007B186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</w:pPr>
    </w:p>
    <w:p w:rsidR="00511524" w:rsidRPr="00511524" w:rsidRDefault="00511524" w:rsidP="007B1862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i/>
          <w:caps/>
          <w:sz w:val="24"/>
          <w:szCs w:val="24"/>
        </w:rPr>
      </w:pPr>
    </w:p>
    <w:p w:rsidR="00511524" w:rsidRPr="00511524" w:rsidRDefault="00511524" w:rsidP="007B186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</w:rPr>
      </w:pPr>
      <w:r w:rsidRPr="00511524">
        <w:rPr>
          <w:rFonts w:ascii="Times New Roman" w:eastAsia="Times New Roman" w:hAnsi="Times New Roman"/>
          <w:b/>
          <w:i/>
          <w:sz w:val="24"/>
          <w:szCs w:val="24"/>
        </w:rPr>
        <w:br w:type="page"/>
      </w:r>
    </w:p>
    <w:p w:rsidR="00511524" w:rsidRPr="00511524" w:rsidRDefault="00511524" w:rsidP="00B273F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365F91"/>
          <w:sz w:val="24"/>
          <w:szCs w:val="24"/>
        </w:rPr>
      </w:pPr>
      <w:r w:rsidRPr="00511524">
        <w:rPr>
          <w:rFonts w:ascii="Times New Roman" w:eastAsia="Times New Roman" w:hAnsi="Times New Roman"/>
          <w:bCs/>
          <w:sz w:val="24"/>
          <w:szCs w:val="24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8"/>
      </w:tblGrid>
      <w:tr w:rsidR="00511524" w:rsidRPr="00511524" w:rsidTr="00B273F3">
        <w:tc>
          <w:tcPr>
            <w:tcW w:w="8613" w:type="dxa"/>
            <w:shd w:val="clear" w:color="auto" w:fill="auto"/>
          </w:tcPr>
          <w:p w:rsidR="00511524" w:rsidRPr="00511524" w:rsidRDefault="00511524" w:rsidP="007B1862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:rsidR="00511524" w:rsidRPr="00511524" w:rsidRDefault="00511524" w:rsidP="00B27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524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511524" w:rsidRPr="00511524" w:rsidTr="00B273F3">
        <w:tc>
          <w:tcPr>
            <w:tcW w:w="8613" w:type="dxa"/>
            <w:shd w:val="clear" w:color="auto" w:fill="auto"/>
          </w:tcPr>
          <w:p w:rsidR="00511524" w:rsidRPr="00511524" w:rsidRDefault="00511524" w:rsidP="007B1862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511524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ПАСПОРТ РАБОЧЕЙ ПРОГРАММЫ УЧЕБНОЙ ДИСЦИПЛИНЫ</w:t>
            </w:r>
          </w:p>
          <w:p w:rsidR="00511524" w:rsidRPr="00511524" w:rsidRDefault="00511524" w:rsidP="007B1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:rsidR="00511524" w:rsidRPr="00511524" w:rsidRDefault="00511524" w:rsidP="00B27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5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11524" w:rsidRPr="00511524" w:rsidTr="00B273F3">
        <w:tc>
          <w:tcPr>
            <w:tcW w:w="8613" w:type="dxa"/>
            <w:shd w:val="clear" w:color="auto" w:fill="auto"/>
          </w:tcPr>
          <w:p w:rsidR="00511524" w:rsidRPr="00511524" w:rsidRDefault="00511524" w:rsidP="007B1862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511524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511524" w:rsidRPr="00511524" w:rsidRDefault="00511524" w:rsidP="007B1862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:rsidR="00511524" w:rsidRPr="00511524" w:rsidRDefault="00511524" w:rsidP="00B27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5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11524" w:rsidRPr="00511524" w:rsidTr="00B273F3">
        <w:trPr>
          <w:trHeight w:val="670"/>
        </w:trPr>
        <w:tc>
          <w:tcPr>
            <w:tcW w:w="8613" w:type="dxa"/>
            <w:shd w:val="clear" w:color="auto" w:fill="auto"/>
          </w:tcPr>
          <w:p w:rsidR="00511524" w:rsidRPr="00511524" w:rsidRDefault="00511524" w:rsidP="007B1862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511524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условия реализации программы учебной дисциплины</w:t>
            </w:r>
          </w:p>
          <w:p w:rsidR="00511524" w:rsidRPr="00511524" w:rsidRDefault="00511524" w:rsidP="007B1862">
            <w:pPr>
              <w:keepNext/>
              <w:keepLines/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:rsidR="00511524" w:rsidRPr="00511524" w:rsidRDefault="008578FE" w:rsidP="00857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11524" w:rsidRPr="00511524" w:rsidTr="00B273F3">
        <w:tc>
          <w:tcPr>
            <w:tcW w:w="8613" w:type="dxa"/>
            <w:shd w:val="clear" w:color="auto" w:fill="auto"/>
          </w:tcPr>
          <w:p w:rsidR="00511524" w:rsidRPr="00511524" w:rsidRDefault="00511524" w:rsidP="007B1862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511524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511524" w:rsidRPr="00511524" w:rsidRDefault="00511524" w:rsidP="007B1862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:rsidR="00511524" w:rsidRPr="00511524" w:rsidRDefault="008578FE" w:rsidP="00B27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B273F3" w:rsidRP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511524" w:rsidRPr="00511524" w:rsidRDefault="00511524" w:rsidP="00B273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511524">
        <w:rPr>
          <w:rFonts w:ascii="Times New Roman" w:hAnsi="Times New Roman"/>
          <w:b/>
          <w:caps/>
          <w:sz w:val="24"/>
          <w:szCs w:val="24"/>
        </w:rPr>
        <w:lastRenderedPageBreak/>
        <w:t>паспорт ПРОГРАММЫ УЧЕБНОЙ ДИСЦИПЛИН</w:t>
      </w:r>
    </w:p>
    <w:p w:rsidR="00511524" w:rsidRPr="00511524" w:rsidRDefault="0096698E" w:rsidP="00B27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ОГСЭ.04 ФИЗИЧЕСКАЯ КУЛЬТУРА</w:t>
      </w:r>
    </w:p>
    <w:p w:rsidR="00511524" w:rsidRPr="00511524" w:rsidRDefault="00511524" w:rsidP="00300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1524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:rsidR="00B273F3" w:rsidRPr="00B273F3" w:rsidRDefault="00511524" w:rsidP="0030076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11524">
        <w:rPr>
          <w:rFonts w:ascii="Times New Roman" w:hAnsi="Times New Roman"/>
          <w:bCs/>
          <w:sz w:val="24"/>
          <w:szCs w:val="24"/>
        </w:rPr>
        <w:t>Программа учебн</w:t>
      </w:r>
      <w:r w:rsidR="00CA78D0">
        <w:rPr>
          <w:rFonts w:ascii="Times New Roman" w:hAnsi="Times New Roman"/>
          <w:bCs/>
          <w:sz w:val="24"/>
          <w:szCs w:val="24"/>
        </w:rPr>
        <w:t>ой дисциплины является</w:t>
      </w:r>
      <w:r w:rsidRPr="00511524">
        <w:rPr>
          <w:rFonts w:ascii="Times New Roman" w:hAnsi="Times New Roman"/>
          <w:bCs/>
          <w:sz w:val="24"/>
          <w:szCs w:val="24"/>
        </w:rPr>
        <w:t xml:space="preserve"> частью</w:t>
      </w:r>
      <w:r w:rsidR="00CA78D0">
        <w:rPr>
          <w:rFonts w:ascii="Times New Roman" w:hAnsi="Times New Roman"/>
          <w:bCs/>
          <w:sz w:val="24"/>
          <w:szCs w:val="24"/>
        </w:rPr>
        <w:t xml:space="preserve"> основной</w:t>
      </w:r>
      <w:r w:rsidR="00B273F3">
        <w:rPr>
          <w:rFonts w:ascii="Times New Roman" w:hAnsi="Times New Roman"/>
          <w:bCs/>
          <w:sz w:val="24"/>
          <w:szCs w:val="24"/>
        </w:rPr>
        <w:t xml:space="preserve"> профессиональной </w:t>
      </w:r>
      <w:r w:rsidR="00CA78D0">
        <w:rPr>
          <w:rFonts w:ascii="Times New Roman" w:hAnsi="Times New Roman"/>
          <w:bCs/>
          <w:sz w:val="24"/>
          <w:szCs w:val="24"/>
        </w:rPr>
        <w:t xml:space="preserve">образовательной </w:t>
      </w:r>
      <w:r w:rsidR="00A12104">
        <w:rPr>
          <w:rFonts w:ascii="Times New Roman" w:hAnsi="Times New Roman"/>
          <w:bCs/>
          <w:sz w:val="24"/>
          <w:szCs w:val="24"/>
        </w:rPr>
        <w:t xml:space="preserve">техникума </w:t>
      </w:r>
      <w:r w:rsidRPr="00511524">
        <w:rPr>
          <w:rFonts w:ascii="Times New Roman" w:hAnsi="Times New Roman"/>
          <w:bCs/>
          <w:sz w:val="24"/>
          <w:szCs w:val="24"/>
        </w:rPr>
        <w:t xml:space="preserve">программы в соответствии с ФГОС </w:t>
      </w:r>
      <w:r w:rsidR="00BB0590">
        <w:rPr>
          <w:rFonts w:ascii="Times New Roman" w:hAnsi="Times New Roman"/>
          <w:sz w:val="24"/>
          <w:szCs w:val="24"/>
        </w:rPr>
        <w:t>по специальности</w:t>
      </w:r>
      <w:r w:rsidRPr="00511524">
        <w:rPr>
          <w:rFonts w:ascii="Times New Roman" w:hAnsi="Times New Roman"/>
          <w:sz w:val="24"/>
          <w:szCs w:val="24"/>
        </w:rPr>
        <w:t xml:space="preserve"> </w:t>
      </w:r>
      <w:r w:rsidR="00B273F3" w:rsidRPr="00B273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среднего профессионального образования</w:t>
      </w:r>
      <w:r w:rsidR="00B273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B273F3" w:rsidRPr="00B273F3">
        <w:rPr>
          <w:rFonts w:ascii="Times New Roman" w:eastAsia="Lucida Sans Unicode" w:hAnsi="Times New Roman"/>
          <w:b/>
          <w:sz w:val="24"/>
          <w:szCs w:val="24"/>
          <w:lang w:eastAsia="ar-SA"/>
        </w:rPr>
        <w:t>43.02.13 Технология парикмахерского искусства</w:t>
      </w:r>
    </w:p>
    <w:p w:rsidR="00511524" w:rsidRPr="00511524" w:rsidRDefault="00511524" w:rsidP="00300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11524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программы:</w:t>
      </w:r>
    </w:p>
    <w:p w:rsidR="00A5735B" w:rsidRPr="00A5735B" w:rsidRDefault="0096698E" w:rsidP="0030076B">
      <w:pPr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ОГСЭ.04 Физическая культура</w:t>
      </w:r>
      <w:r w:rsidR="00A5735B" w:rsidRPr="00A5735B">
        <w:rPr>
          <w:rFonts w:ascii="Times New Roman" w:hAnsi="Times New Roman"/>
          <w:sz w:val="24"/>
          <w:szCs w:val="24"/>
        </w:rPr>
        <w:t xml:space="preserve"> относится к циклу ОГСЭ программы среднего профессионального образования и направлена на формирование </w:t>
      </w:r>
      <w:r w:rsidR="00A5735B" w:rsidRPr="00A5735B">
        <w:rPr>
          <w:rFonts w:ascii="Times New Roman" w:hAnsi="Times New Roman"/>
          <w:b/>
          <w:sz w:val="24"/>
          <w:szCs w:val="24"/>
        </w:rPr>
        <w:t>следующих общих компетенций</w:t>
      </w:r>
      <w:r w:rsidR="00A5735B" w:rsidRPr="00A5735B">
        <w:rPr>
          <w:rFonts w:ascii="Times New Roman" w:hAnsi="Times New Roman"/>
          <w:sz w:val="24"/>
          <w:szCs w:val="24"/>
        </w:rPr>
        <w:t>:</w:t>
      </w:r>
    </w:p>
    <w:p w:rsidR="007B1862" w:rsidRDefault="007B1862" w:rsidP="0030076B">
      <w:pPr>
        <w:pStyle w:val="a7"/>
        <w:widowControl w:val="0"/>
        <w:tabs>
          <w:tab w:val="left" w:pos="142"/>
        </w:tabs>
        <w:ind w:left="0" w:firstLine="0"/>
        <w:jc w:val="both"/>
      </w:pPr>
      <w:proofErr w:type="gramStart"/>
      <w:r>
        <w:t>ОК</w:t>
      </w:r>
      <w:proofErr w:type="gramEnd"/>
      <w: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7B1862" w:rsidRDefault="007B1862" w:rsidP="0030076B">
      <w:pPr>
        <w:pStyle w:val="a7"/>
        <w:widowControl w:val="0"/>
        <w:tabs>
          <w:tab w:val="left" w:pos="142"/>
        </w:tabs>
        <w:ind w:left="0" w:firstLine="0"/>
        <w:jc w:val="both"/>
      </w:pPr>
      <w:proofErr w:type="gramStart"/>
      <w:r>
        <w:t>ОК</w:t>
      </w:r>
      <w:proofErr w:type="gramEnd"/>
      <w: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7B1862" w:rsidRDefault="007B1862" w:rsidP="0030076B">
      <w:pPr>
        <w:pStyle w:val="a7"/>
        <w:widowControl w:val="0"/>
        <w:tabs>
          <w:tab w:val="left" w:pos="142"/>
        </w:tabs>
        <w:ind w:left="0" w:firstLine="0"/>
        <w:jc w:val="both"/>
      </w:pPr>
      <w:proofErr w:type="gramStart"/>
      <w:r>
        <w:t>ОК</w:t>
      </w:r>
      <w:proofErr w:type="gramEnd"/>
      <w:r>
        <w:t xml:space="preserve"> 03. Планировать и реализовывать собственное профессиональное и личностное развитие.</w:t>
      </w:r>
    </w:p>
    <w:p w:rsidR="007B1862" w:rsidRDefault="007B1862" w:rsidP="0030076B">
      <w:pPr>
        <w:pStyle w:val="a7"/>
        <w:widowControl w:val="0"/>
        <w:tabs>
          <w:tab w:val="left" w:pos="142"/>
        </w:tabs>
        <w:ind w:left="0" w:firstLine="0"/>
        <w:jc w:val="both"/>
      </w:pPr>
      <w:proofErr w:type="gramStart"/>
      <w:r>
        <w:t>ОК</w:t>
      </w:r>
      <w:proofErr w:type="gramEnd"/>
      <w:r>
        <w:t xml:space="preserve"> 04. Работать в коллективе и команде, эффективно взаимодействовать с коллегами, руководством, клиентами.</w:t>
      </w:r>
    </w:p>
    <w:p w:rsidR="007B1862" w:rsidRDefault="007B1862" w:rsidP="0030076B">
      <w:pPr>
        <w:pStyle w:val="a7"/>
        <w:widowControl w:val="0"/>
        <w:tabs>
          <w:tab w:val="left" w:pos="142"/>
        </w:tabs>
        <w:ind w:left="0" w:firstLine="0"/>
        <w:jc w:val="both"/>
      </w:pPr>
      <w:proofErr w:type="gramStart"/>
      <w:r>
        <w:t>ОК</w:t>
      </w:r>
      <w:proofErr w:type="gramEnd"/>
      <w: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B1862" w:rsidRDefault="007B1862" w:rsidP="0030076B">
      <w:pPr>
        <w:pStyle w:val="a7"/>
        <w:widowControl w:val="0"/>
        <w:tabs>
          <w:tab w:val="left" w:pos="142"/>
        </w:tabs>
        <w:ind w:left="0" w:firstLine="0"/>
        <w:jc w:val="both"/>
      </w:pPr>
      <w:proofErr w:type="gramStart"/>
      <w:r>
        <w:t>ОК</w:t>
      </w:r>
      <w:proofErr w:type="gramEnd"/>
      <w: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7B1862" w:rsidRDefault="007B1862" w:rsidP="0030076B">
      <w:pPr>
        <w:pStyle w:val="a7"/>
        <w:widowControl w:val="0"/>
        <w:tabs>
          <w:tab w:val="left" w:pos="142"/>
        </w:tabs>
        <w:ind w:left="0" w:firstLine="0"/>
        <w:jc w:val="both"/>
      </w:pPr>
      <w:proofErr w:type="gramStart"/>
      <w:r>
        <w:t>ОК</w:t>
      </w:r>
      <w:proofErr w:type="gramEnd"/>
      <w: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7B1862" w:rsidRDefault="007B1862" w:rsidP="0030076B">
      <w:pPr>
        <w:pStyle w:val="a7"/>
        <w:widowControl w:val="0"/>
        <w:tabs>
          <w:tab w:val="left" w:pos="142"/>
        </w:tabs>
        <w:ind w:left="0" w:firstLine="0"/>
        <w:jc w:val="both"/>
      </w:pPr>
      <w:proofErr w:type="gramStart"/>
      <w:r>
        <w:t>ОК</w:t>
      </w:r>
      <w:proofErr w:type="gramEnd"/>
      <w: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7B1862" w:rsidRDefault="007B1862" w:rsidP="0030076B">
      <w:pPr>
        <w:pStyle w:val="a7"/>
        <w:widowControl w:val="0"/>
        <w:tabs>
          <w:tab w:val="left" w:pos="142"/>
        </w:tabs>
        <w:ind w:left="0" w:firstLine="0"/>
        <w:jc w:val="both"/>
      </w:pPr>
      <w:proofErr w:type="gramStart"/>
      <w:r>
        <w:t>ОК</w:t>
      </w:r>
      <w:proofErr w:type="gramEnd"/>
      <w:r>
        <w:t xml:space="preserve"> 09. Использовать информационные технологии в профессиональной деятельности.</w:t>
      </w:r>
    </w:p>
    <w:p w:rsidR="007B1862" w:rsidRDefault="007B1862" w:rsidP="0030076B">
      <w:pPr>
        <w:pStyle w:val="a7"/>
        <w:widowControl w:val="0"/>
        <w:tabs>
          <w:tab w:val="left" w:pos="142"/>
        </w:tabs>
        <w:ind w:left="0" w:firstLine="0"/>
        <w:jc w:val="both"/>
      </w:pPr>
      <w:proofErr w:type="gramStart"/>
      <w:r>
        <w:t>ОК</w:t>
      </w:r>
      <w:proofErr w:type="gramEnd"/>
      <w:r>
        <w:t xml:space="preserve"> 10. Пользоваться профессиональной документацией на государственном и иностранном языке.</w:t>
      </w:r>
    </w:p>
    <w:p w:rsidR="00A40321" w:rsidRPr="00A5735B" w:rsidRDefault="007B1862" w:rsidP="0030076B">
      <w:pPr>
        <w:pStyle w:val="a7"/>
        <w:widowControl w:val="0"/>
        <w:tabs>
          <w:tab w:val="left" w:pos="142"/>
        </w:tabs>
        <w:ind w:left="0" w:firstLine="0"/>
        <w:jc w:val="both"/>
      </w:pPr>
      <w:proofErr w:type="gramStart"/>
      <w:r>
        <w:t>ОК</w:t>
      </w:r>
      <w:proofErr w:type="gramEnd"/>
      <w: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511524" w:rsidRPr="00511524" w:rsidRDefault="00511524" w:rsidP="00300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511524" w:rsidRPr="00511524" w:rsidRDefault="00511524" w:rsidP="003007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E60CD9">
        <w:rPr>
          <w:rFonts w:ascii="Times New Roman" w:hAnsi="Times New Roman"/>
          <w:b/>
          <w:sz w:val="24"/>
          <w:szCs w:val="24"/>
        </w:rPr>
        <w:t>уметь</w:t>
      </w:r>
      <w:r w:rsidRPr="00511524">
        <w:rPr>
          <w:rFonts w:ascii="Times New Roman" w:hAnsi="Times New Roman"/>
          <w:sz w:val="24"/>
          <w:szCs w:val="24"/>
        </w:rPr>
        <w:t>:</w:t>
      </w:r>
    </w:p>
    <w:p w:rsidR="00AA0793" w:rsidRDefault="00AA0793" w:rsidP="00300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использовать физкультурно-</w:t>
      </w:r>
      <w:r w:rsidRPr="00AA0793">
        <w:rPr>
          <w:rFonts w:ascii="Times New Roman" w:hAnsi="Times New Roman"/>
          <w:spacing w:val="-1"/>
          <w:sz w:val="24"/>
          <w:szCs w:val="24"/>
        </w:rPr>
        <w:t>оздор</w:t>
      </w:r>
      <w:r>
        <w:rPr>
          <w:rFonts w:ascii="Times New Roman" w:hAnsi="Times New Roman"/>
          <w:spacing w:val="-1"/>
          <w:sz w:val="24"/>
          <w:szCs w:val="24"/>
        </w:rPr>
        <w:t>овительную деятельность для укрепления здоровья, достижения жиз</w:t>
      </w:r>
      <w:r w:rsidRPr="00AA0793">
        <w:rPr>
          <w:rFonts w:ascii="Times New Roman" w:hAnsi="Times New Roman"/>
          <w:spacing w:val="-1"/>
          <w:sz w:val="24"/>
          <w:szCs w:val="24"/>
        </w:rPr>
        <w:t>н</w:t>
      </w:r>
      <w:r>
        <w:rPr>
          <w:rFonts w:ascii="Times New Roman" w:hAnsi="Times New Roman"/>
          <w:spacing w:val="-1"/>
          <w:sz w:val="24"/>
          <w:szCs w:val="24"/>
        </w:rPr>
        <w:t xml:space="preserve">енных и профессиональных целей; </w:t>
      </w:r>
      <w:r w:rsidRPr="00AA0793">
        <w:rPr>
          <w:rFonts w:ascii="Times New Roman" w:hAnsi="Times New Roman"/>
          <w:spacing w:val="-1"/>
          <w:sz w:val="24"/>
          <w:szCs w:val="24"/>
        </w:rPr>
        <w:t>при</w:t>
      </w:r>
      <w:r>
        <w:rPr>
          <w:rFonts w:ascii="Times New Roman" w:hAnsi="Times New Roman"/>
          <w:spacing w:val="-1"/>
          <w:sz w:val="24"/>
          <w:szCs w:val="24"/>
        </w:rPr>
        <w:t>менять рациональные приемы дви</w:t>
      </w:r>
      <w:r w:rsidRPr="00AA0793">
        <w:rPr>
          <w:rFonts w:ascii="Times New Roman" w:hAnsi="Times New Roman"/>
          <w:spacing w:val="-1"/>
          <w:sz w:val="24"/>
          <w:szCs w:val="24"/>
        </w:rPr>
        <w:t>гат</w:t>
      </w:r>
      <w:r>
        <w:rPr>
          <w:rFonts w:ascii="Times New Roman" w:hAnsi="Times New Roman"/>
          <w:spacing w:val="-1"/>
          <w:sz w:val="24"/>
          <w:szCs w:val="24"/>
        </w:rPr>
        <w:t xml:space="preserve">ельных функций в профессиональной деятельности; </w:t>
      </w:r>
      <w:r w:rsidRPr="00AA0793">
        <w:rPr>
          <w:rFonts w:ascii="Times New Roman" w:hAnsi="Times New Roman"/>
          <w:spacing w:val="-1"/>
          <w:sz w:val="24"/>
          <w:szCs w:val="24"/>
        </w:rPr>
        <w:t>польз</w:t>
      </w:r>
      <w:r>
        <w:rPr>
          <w:rFonts w:ascii="Times New Roman" w:hAnsi="Times New Roman"/>
          <w:spacing w:val="-1"/>
          <w:sz w:val="24"/>
          <w:szCs w:val="24"/>
        </w:rPr>
        <w:t xml:space="preserve">оваться средствами профилактики перенапряжения характерными для </w:t>
      </w:r>
      <w:r w:rsidRPr="00AA0793">
        <w:rPr>
          <w:rFonts w:ascii="Times New Roman" w:hAnsi="Times New Roman"/>
          <w:spacing w:val="-1"/>
          <w:sz w:val="24"/>
          <w:szCs w:val="24"/>
        </w:rPr>
        <w:t>данной профессии (специальности)</w:t>
      </w:r>
      <w:r>
        <w:rPr>
          <w:rFonts w:ascii="Times New Roman" w:hAnsi="Times New Roman"/>
          <w:spacing w:val="-1"/>
          <w:sz w:val="24"/>
          <w:szCs w:val="24"/>
        </w:rPr>
        <w:t>.</w:t>
      </w:r>
    </w:p>
    <w:p w:rsidR="00511524" w:rsidRPr="00AA0793" w:rsidRDefault="00511524" w:rsidP="00300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E60CD9">
        <w:rPr>
          <w:rFonts w:ascii="Times New Roman" w:hAnsi="Times New Roman"/>
          <w:b/>
          <w:sz w:val="24"/>
          <w:szCs w:val="24"/>
        </w:rPr>
        <w:t>знать</w:t>
      </w:r>
      <w:r w:rsidRPr="00511524">
        <w:rPr>
          <w:rFonts w:ascii="Times New Roman" w:hAnsi="Times New Roman"/>
          <w:sz w:val="24"/>
          <w:szCs w:val="24"/>
        </w:rPr>
        <w:t>:</w:t>
      </w:r>
    </w:p>
    <w:p w:rsidR="00A40321" w:rsidRPr="00AA0793" w:rsidRDefault="00AA0793" w:rsidP="00300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AA0793">
        <w:rPr>
          <w:rFonts w:ascii="Times New Roman" w:hAnsi="Times New Roman"/>
          <w:spacing w:val="-1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 xml:space="preserve">оль физической культуры в </w:t>
      </w:r>
      <w:proofErr w:type="gramStart"/>
      <w:r>
        <w:rPr>
          <w:rFonts w:ascii="Times New Roman" w:hAnsi="Times New Roman"/>
          <w:spacing w:val="-1"/>
          <w:sz w:val="24"/>
          <w:szCs w:val="24"/>
        </w:rPr>
        <w:t>обще-</w:t>
      </w:r>
      <w:r w:rsidRPr="00AA0793">
        <w:rPr>
          <w:rFonts w:ascii="Times New Roman" w:hAnsi="Times New Roman"/>
          <w:spacing w:val="-1"/>
          <w:sz w:val="24"/>
          <w:szCs w:val="24"/>
        </w:rPr>
        <w:t>к</w:t>
      </w:r>
      <w:r>
        <w:rPr>
          <w:rFonts w:ascii="Times New Roman" w:hAnsi="Times New Roman"/>
          <w:spacing w:val="-1"/>
          <w:sz w:val="24"/>
          <w:szCs w:val="24"/>
        </w:rPr>
        <w:t>ультурном</w:t>
      </w:r>
      <w:proofErr w:type="gramEnd"/>
      <w:r>
        <w:rPr>
          <w:rFonts w:ascii="Times New Roman" w:hAnsi="Times New Roman"/>
          <w:spacing w:val="-1"/>
          <w:sz w:val="24"/>
          <w:szCs w:val="24"/>
        </w:rPr>
        <w:t xml:space="preserve">, профессиональном и социальном развитии человека; основы здорового образа жизни; </w:t>
      </w:r>
      <w:r w:rsidRPr="00AA0793">
        <w:rPr>
          <w:rFonts w:ascii="Times New Roman" w:hAnsi="Times New Roman"/>
          <w:spacing w:val="-1"/>
          <w:sz w:val="24"/>
          <w:szCs w:val="24"/>
        </w:rPr>
        <w:t>ус</w:t>
      </w:r>
      <w:r>
        <w:rPr>
          <w:rFonts w:ascii="Times New Roman" w:hAnsi="Times New Roman"/>
          <w:spacing w:val="-1"/>
          <w:sz w:val="24"/>
          <w:szCs w:val="24"/>
        </w:rPr>
        <w:t>ловия профессиональной деятель</w:t>
      </w:r>
      <w:r w:rsidRPr="00AA0793">
        <w:rPr>
          <w:rFonts w:ascii="Times New Roman" w:hAnsi="Times New Roman"/>
          <w:spacing w:val="-1"/>
          <w:sz w:val="24"/>
          <w:szCs w:val="24"/>
        </w:rPr>
        <w:t>ност</w:t>
      </w:r>
      <w:r>
        <w:rPr>
          <w:rFonts w:ascii="Times New Roman" w:hAnsi="Times New Roman"/>
          <w:spacing w:val="-1"/>
          <w:sz w:val="24"/>
          <w:szCs w:val="24"/>
        </w:rPr>
        <w:t xml:space="preserve">и и зоны риска физического здоровья для специальности; </w:t>
      </w:r>
      <w:r w:rsidRPr="00AA0793"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pacing w:val="-1"/>
          <w:sz w:val="24"/>
          <w:szCs w:val="24"/>
        </w:rPr>
        <w:t>редства профилактики перенапря</w:t>
      </w:r>
      <w:r w:rsidRPr="00AA0793">
        <w:rPr>
          <w:rFonts w:ascii="Times New Roman" w:hAnsi="Times New Roman"/>
          <w:spacing w:val="-1"/>
          <w:sz w:val="24"/>
          <w:szCs w:val="24"/>
        </w:rPr>
        <w:t>жения</w:t>
      </w:r>
    </w:p>
    <w:p w:rsidR="00511524" w:rsidRPr="002D1804" w:rsidRDefault="0096698E" w:rsidP="00300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1.4. К</w:t>
      </w:r>
      <w:r w:rsidR="00511524" w:rsidRPr="002D1804">
        <w:rPr>
          <w:rFonts w:ascii="Times New Roman" w:hAnsi="Times New Roman"/>
          <w:b/>
          <w:sz w:val="24"/>
          <w:szCs w:val="24"/>
        </w:rPr>
        <w:t>оличество часов на освоение программы дисциплины:</w:t>
      </w:r>
    </w:p>
    <w:p w:rsidR="00511524" w:rsidRPr="00511524" w:rsidRDefault="00511524" w:rsidP="00300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>максималь</w:t>
      </w:r>
      <w:r w:rsidR="00DB037C">
        <w:rPr>
          <w:rFonts w:ascii="Times New Roman" w:hAnsi="Times New Roman"/>
          <w:sz w:val="24"/>
          <w:szCs w:val="24"/>
        </w:rPr>
        <w:t>н</w:t>
      </w:r>
      <w:r w:rsidR="00AA0793">
        <w:rPr>
          <w:rFonts w:ascii="Times New Roman" w:hAnsi="Times New Roman"/>
          <w:sz w:val="24"/>
          <w:szCs w:val="24"/>
        </w:rPr>
        <w:t>ой учебной нагрузки студента 172</w:t>
      </w:r>
      <w:r w:rsidRPr="00511524">
        <w:rPr>
          <w:rFonts w:ascii="Times New Roman" w:hAnsi="Times New Roman"/>
          <w:sz w:val="24"/>
          <w:szCs w:val="24"/>
        </w:rPr>
        <w:t xml:space="preserve"> часов в том числе </w:t>
      </w:r>
    </w:p>
    <w:p w:rsidR="00DC5971" w:rsidRDefault="00511524" w:rsidP="00300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>обязательной аудитор</w:t>
      </w:r>
      <w:r w:rsidR="00DB037C">
        <w:rPr>
          <w:rFonts w:ascii="Times New Roman" w:hAnsi="Times New Roman"/>
          <w:sz w:val="24"/>
          <w:szCs w:val="24"/>
        </w:rPr>
        <w:t>н</w:t>
      </w:r>
      <w:r w:rsidR="00AA0793">
        <w:rPr>
          <w:rFonts w:ascii="Times New Roman" w:hAnsi="Times New Roman"/>
          <w:sz w:val="24"/>
          <w:szCs w:val="24"/>
        </w:rPr>
        <w:t>ой учебной нагрузки студента 160 часов</w:t>
      </w:r>
      <w:r w:rsidR="00D50EA9">
        <w:rPr>
          <w:rFonts w:ascii="Times New Roman" w:eastAsia="Times New Roman" w:hAnsi="Times New Roman"/>
          <w:sz w:val="24"/>
          <w:szCs w:val="24"/>
        </w:rPr>
        <w:t>;</w:t>
      </w:r>
    </w:p>
    <w:p w:rsidR="00D50EA9" w:rsidRPr="00AA0793" w:rsidRDefault="00D50EA9" w:rsidP="00300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промежуточная аттестация 12 часов.</w:t>
      </w:r>
    </w:p>
    <w:p w:rsidR="00730CB0" w:rsidRDefault="00730CB0" w:rsidP="00300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0793" w:rsidRDefault="00AA0793" w:rsidP="00300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698E" w:rsidRPr="00730CB0" w:rsidRDefault="0096698E" w:rsidP="007B18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0781" w:rsidRDefault="00B20781" w:rsidP="00AA07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B20781" w:rsidRDefault="00B20781" w:rsidP="007B18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0781" w:rsidRPr="00AC274D" w:rsidRDefault="00B20781" w:rsidP="007B18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AA0793" w:rsidRPr="00AA0793" w:rsidTr="00AC274D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793" w:rsidRPr="00AA0793" w:rsidRDefault="00AA0793" w:rsidP="00AA07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0793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793" w:rsidRPr="00AA0793" w:rsidRDefault="00AA0793" w:rsidP="00AA07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0793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</w:tr>
      <w:tr w:rsidR="00AA0793" w:rsidRPr="00AA0793" w:rsidTr="00AC274D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793" w:rsidRPr="00AA0793" w:rsidRDefault="00AA0793" w:rsidP="00AA07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0793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793" w:rsidRPr="00AA0793" w:rsidRDefault="00AA0793" w:rsidP="00AA07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172</w:t>
            </w:r>
          </w:p>
        </w:tc>
      </w:tr>
      <w:tr w:rsidR="00AA0793" w:rsidRPr="00AA0793" w:rsidTr="00C53662">
        <w:trPr>
          <w:trHeight w:val="349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793" w:rsidRPr="00AA0793" w:rsidRDefault="00AA0793" w:rsidP="00AA07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0793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793" w:rsidRPr="00AA0793" w:rsidRDefault="00AA0793" w:rsidP="00AA07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160</w:t>
            </w:r>
          </w:p>
        </w:tc>
      </w:tr>
      <w:tr w:rsidR="00AA0793" w:rsidRPr="00AA0793" w:rsidTr="00714305">
        <w:trPr>
          <w:trHeight w:val="424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793" w:rsidRPr="00AA0793" w:rsidRDefault="00AA0793" w:rsidP="00AA0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79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793" w:rsidRPr="00AA0793" w:rsidRDefault="00AA0793" w:rsidP="00AA0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0793" w:rsidRPr="00AA0793" w:rsidTr="00AC274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793" w:rsidRPr="00AA0793" w:rsidRDefault="00AA0793" w:rsidP="00AA0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793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793" w:rsidRPr="00AA0793" w:rsidRDefault="00AA0793" w:rsidP="00AA0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  <w:tr w:rsidR="00AA0793" w:rsidRPr="00AA0793" w:rsidTr="00AA079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793" w:rsidRPr="00AA0793" w:rsidRDefault="00AA0793" w:rsidP="00AA0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793">
              <w:rPr>
                <w:rFonts w:ascii="Times New Roman" w:hAnsi="Times New Roman"/>
                <w:sz w:val="24"/>
                <w:szCs w:val="24"/>
              </w:rPr>
              <w:t xml:space="preserve">     теоретические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793" w:rsidRPr="00AA0793" w:rsidRDefault="00AA0793" w:rsidP="00AA0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B803EC" w:rsidRPr="00AA0793" w:rsidTr="00AA079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3EC" w:rsidRPr="009B1D51" w:rsidRDefault="00B803EC" w:rsidP="00AA07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1D51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3EC" w:rsidRPr="009B1D51" w:rsidRDefault="00B803EC" w:rsidP="00AA07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1D5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D50EA9" w:rsidRPr="00AA0793" w:rsidTr="00D50EA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0EA9" w:rsidRPr="00AA0793" w:rsidRDefault="0030076B" w:rsidP="00AA0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Итоговая аттестация в форме</w:t>
            </w:r>
            <w:r w:rsidR="00D50EA9" w:rsidRPr="00F50571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дифференцированного   зачёта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0EA9" w:rsidRPr="00AA0793" w:rsidRDefault="00D50EA9" w:rsidP="00AA0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0781" w:rsidRDefault="00B20781" w:rsidP="007B18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0781" w:rsidRDefault="00B20781" w:rsidP="007B18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0781" w:rsidRDefault="00B20781" w:rsidP="007B18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0781" w:rsidRDefault="00B20781" w:rsidP="007B18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0781" w:rsidRDefault="00B20781" w:rsidP="007B18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0781" w:rsidRDefault="00B20781" w:rsidP="007B18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622B" w:rsidRDefault="0086622B" w:rsidP="007B1862">
      <w:pPr>
        <w:spacing w:after="0" w:line="240" w:lineRule="auto"/>
        <w:rPr>
          <w:rFonts w:ascii="Times New Roman" w:hAnsi="Times New Roman"/>
          <w:sz w:val="24"/>
          <w:szCs w:val="24"/>
        </w:rPr>
        <w:sectPr w:rsidR="0086622B" w:rsidSect="004D11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622B" w:rsidRDefault="0086622B" w:rsidP="005C2E00">
      <w:pPr>
        <w:keepNext/>
        <w:keepLines/>
        <w:spacing w:after="0" w:line="240" w:lineRule="auto"/>
        <w:rPr>
          <w:rFonts w:ascii="Times New Roman" w:eastAsia="Lucida Sans Unicode" w:hAnsi="Times New Roman"/>
          <w:b/>
          <w:sz w:val="24"/>
          <w:szCs w:val="24"/>
          <w:lang w:eastAsia="ar-SA"/>
        </w:rPr>
      </w:pPr>
      <w:r w:rsidRPr="00755641">
        <w:rPr>
          <w:rFonts w:ascii="Times New Roman" w:hAnsi="Times New Roman"/>
          <w:b/>
          <w:bCs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AA0793">
        <w:rPr>
          <w:rFonts w:ascii="Times New Roman" w:hAnsi="Times New Roman"/>
          <w:b/>
          <w:bCs/>
          <w:sz w:val="24"/>
          <w:szCs w:val="24"/>
        </w:rPr>
        <w:t xml:space="preserve">ОГСЭ.04 </w:t>
      </w:r>
      <w:r w:rsidRPr="00755641">
        <w:rPr>
          <w:rFonts w:ascii="Times New Roman" w:hAnsi="Times New Roman"/>
          <w:b/>
          <w:sz w:val="24"/>
          <w:szCs w:val="24"/>
        </w:rPr>
        <w:t>Физическая культура</w:t>
      </w:r>
      <w:r w:rsidR="005C2E00">
        <w:rPr>
          <w:rFonts w:ascii="Times New Roman" w:hAnsi="Times New Roman"/>
          <w:b/>
          <w:sz w:val="24"/>
          <w:szCs w:val="24"/>
        </w:rPr>
        <w:t xml:space="preserve"> </w:t>
      </w:r>
      <w:r w:rsidR="00AA0793" w:rsidRPr="00B273F3">
        <w:rPr>
          <w:rFonts w:ascii="Times New Roman" w:eastAsia="Lucida Sans Unicode" w:hAnsi="Times New Roman"/>
          <w:b/>
          <w:sz w:val="24"/>
          <w:szCs w:val="24"/>
          <w:lang w:eastAsia="ar-SA"/>
        </w:rPr>
        <w:t>43.02.13 Технология парикмахерского искусства</w:t>
      </w:r>
    </w:p>
    <w:tbl>
      <w:tblPr>
        <w:tblpPr w:leftFromText="180" w:rightFromText="180" w:vertAnchor="text" w:tblpX="-101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056"/>
        <w:gridCol w:w="992"/>
        <w:gridCol w:w="1276"/>
      </w:tblGrid>
      <w:tr w:rsidR="00E51CB1" w:rsidRPr="00E51CB1" w:rsidTr="00E51CB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 работы и практические занятия, самостоятельная работа студентов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E51CB1" w:rsidRPr="00E51CB1" w:rsidTr="00E51CB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51CB1" w:rsidRPr="00E51CB1" w:rsidTr="00E51CB1"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Теоретические занятия</w:t>
            </w:r>
          </w:p>
        </w:tc>
      </w:tr>
      <w:tr w:rsidR="001E071A" w:rsidRPr="00E51CB1" w:rsidTr="00D50EA9">
        <w:trPr>
          <w:trHeight w:val="280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0EA9" w:rsidRPr="00E51CB1" w:rsidRDefault="00D50EA9" w:rsidP="00D50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.1.</w:t>
            </w:r>
          </w:p>
          <w:p w:rsidR="00D50EA9" w:rsidRPr="00E51CB1" w:rsidRDefault="00D50EA9" w:rsidP="00D50EA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Введение</w:t>
            </w:r>
          </w:p>
          <w:p w:rsidR="001E071A" w:rsidRPr="00E51CB1" w:rsidRDefault="001E071A" w:rsidP="00D50EA9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Современное  состояние  физической  культуры  и  спорта.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1E071A" w:rsidRPr="00E51CB1" w:rsidTr="00E51CB1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71A" w:rsidRPr="00E51CB1" w:rsidRDefault="001E071A" w:rsidP="00E51CB1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Физическая культура и личность профессионала.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E071A" w:rsidRPr="00E51CB1" w:rsidTr="00E51CB1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71A" w:rsidRPr="00E51CB1" w:rsidRDefault="001E071A" w:rsidP="00E51CB1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Оздоровительные системы физического воспитания, их роль в формировании здорового образа жизни.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E071A" w:rsidRPr="00E51CB1" w:rsidTr="00E51CB1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71A" w:rsidRPr="00E51CB1" w:rsidRDefault="001E071A" w:rsidP="00E51CB1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Предупреждения профессиональных заболеваний и вредных привычек.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E071A" w:rsidRPr="00E51CB1" w:rsidTr="00E51CB1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71A" w:rsidRPr="00E51CB1" w:rsidRDefault="001E071A" w:rsidP="00E51CB1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Особенности организации занятий по освоению дисциплины «Физическая культура».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E071A" w:rsidRPr="00E51CB1" w:rsidTr="00E51CB1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71A" w:rsidRPr="00E51CB1" w:rsidRDefault="001E071A" w:rsidP="00E51CB1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Всероссийский физкультурно-спортивный комплекс «Готов к труду и обороне» (ГТО).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E071A" w:rsidRPr="00E51CB1" w:rsidTr="00E51CB1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71A" w:rsidRPr="00E51CB1" w:rsidRDefault="001E071A" w:rsidP="00E51CB1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Написание реферата по теме: «Закаливание организма».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E071A" w:rsidRPr="00E51CB1" w:rsidTr="00E51CB1">
        <w:trPr>
          <w:trHeight w:val="256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71A" w:rsidRPr="00E51CB1" w:rsidRDefault="001E071A" w:rsidP="00E51CB1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Составление комплексов упражнений направленных на исправление и укрепление осанки.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E071A" w:rsidRPr="00E51CB1" w:rsidTr="00E51CB1">
        <w:trPr>
          <w:trHeight w:val="246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71A" w:rsidRPr="00E51CB1" w:rsidRDefault="001E071A" w:rsidP="00E51CB1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Составление комплексов упражнений для вводно-подготовительной части занятия.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E071A" w:rsidRPr="00E51CB1" w:rsidTr="00E51CB1">
        <w:trPr>
          <w:trHeight w:val="246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71A" w:rsidRPr="00E51CB1" w:rsidRDefault="001E071A" w:rsidP="00E51CB1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Требования к технике  безопасности при занятиях физическими упражнениями.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51CB1" w:rsidRPr="00E51CB1" w:rsidTr="00E51CB1">
        <w:trPr>
          <w:trHeight w:val="106"/>
        </w:trPr>
        <w:tc>
          <w:tcPr>
            <w:tcW w:w="14992" w:type="dxa"/>
            <w:gridSpan w:val="4"/>
          </w:tcPr>
          <w:p w:rsidR="00E51CB1" w:rsidRPr="00E51CB1" w:rsidRDefault="00E51CB1" w:rsidP="00E51C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E51C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Учебно-тренировочные занятия.</w:t>
            </w:r>
          </w:p>
        </w:tc>
      </w:tr>
      <w:tr w:rsidR="00D7306D" w:rsidRPr="00E51CB1" w:rsidTr="00E51CB1">
        <w:trPr>
          <w:trHeight w:val="170"/>
        </w:trPr>
        <w:tc>
          <w:tcPr>
            <w:tcW w:w="1668" w:type="dxa"/>
          </w:tcPr>
          <w:p w:rsidR="00D7306D" w:rsidRPr="00E51CB1" w:rsidRDefault="00D7306D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D7306D" w:rsidRPr="00E51CB1" w:rsidRDefault="00D7306D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7306D" w:rsidRPr="00E51CB1" w:rsidRDefault="00D7306D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7306D" w:rsidRPr="00E51CB1" w:rsidRDefault="00D7306D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01CA0" w:rsidRPr="00E51CB1" w:rsidTr="00296F39">
        <w:trPr>
          <w:trHeight w:val="170"/>
        </w:trPr>
        <w:tc>
          <w:tcPr>
            <w:tcW w:w="1668" w:type="dxa"/>
          </w:tcPr>
          <w:p w:rsidR="00B01CA0" w:rsidRPr="00E51CB1" w:rsidRDefault="00B01CA0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B01CA0" w:rsidRDefault="00B01CA0" w:rsidP="00B01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7306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Теоретическое занятие.</w:t>
            </w:r>
          </w:p>
          <w:p w:rsidR="00B01CA0" w:rsidRDefault="00B01CA0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безопасности при занятии спортивной аэробикой.</w:t>
            </w:r>
          </w:p>
          <w:p w:rsidR="00B01CA0" w:rsidRPr="00E51CB1" w:rsidRDefault="00B01CA0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Составление композиций упражнений по аэробике.</w:t>
            </w:r>
          </w:p>
        </w:tc>
        <w:tc>
          <w:tcPr>
            <w:tcW w:w="992" w:type="dxa"/>
          </w:tcPr>
          <w:p w:rsidR="00B01CA0" w:rsidRDefault="00B01CA0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B01CA0" w:rsidRDefault="00B01CA0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B01CA0" w:rsidRPr="00E51CB1" w:rsidRDefault="00B01CA0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B01CA0" w:rsidRPr="00E51CB1" w:rsidRDefault="00296F39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51CB1" w:rsidRPr="00E51CB1" w:rsidTr="00296F39">
        <w:trPr>
          <w:trHeight w:val="170"/>
        </w:trPr>
        <w:tc>
          <w:tcPr>
            <w:tcW w:w="1668" w:type="dxa"/>
            <w:vMerge w:val="restart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2.1.</w:t>
            </w:r>
          </w:p>
          <w:p w:rsidR="00E51CB1" w:rsidRPr="00E51CB1" w:rsidRDefault="00E51CB1" w:rsidP="00E51C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Спортивная аэробика</w:t>
            </w:r>
          </w:p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51CB1" w:rsidRPr="00E51CB1" w:rsidTr="00296F39">
        <w:trPr>
          <w:trHeight w:val="169"/>
        </w:trPr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B01CA0" w:rsidP="00E51C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комплекса дыхательных упражнений.</w:t>
            </w:r>
          </w:p>
        </w:tc>
        <w:tc>
          <w:tcPr>
            <w:tcW w:w="992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51CB1" w:rsidRPr="00E51CB1" w:rsidTr="00296F39">
        <w:trPr>
          <w:trHeight w:val="169"/>
        </w:trPr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Подскоки. </w:t>
            </w:r>
          </w:p>
        </w:tc>
        <w:tc>
          <w:tcPr>
            <w:tcW w:w="992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51CB1" w:rsidRPr="00E51CB1" w:rsidTr="00296F39"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Амплитудные махи ногами.</w:t>
            </w:r>
          </w:p>
        </w:tc>
        <w:tc>
          <w:tcPr>
            <w:tcW w:w="992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51CB1" w:rsidRPr="00E51CB1" w:rsidTr="00296F39"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Отжимание в упоре </w:t>
            </w:r>
            <w:proofErr w:type="gramStart"/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лёжа-четырёхкратное</w:t>
            </w:r>
            <w:proofErr w:type="gramEnd"/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исполнение подряд.</w:t>
            </w:r>
          </w:p>
        </w:tc>
        <w:tc>
          <w:tcPr>
            <w:tcW w:w="992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51CB1" w:rsidRPr="00E51CB1" w:rsidTr="00296F39"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 подобранные композиции из упражнений, выполняемых с разной   амплитудой, траекторией, ритмом.  </w:t>
            </w:r>
          </w:p>
        </w:tc>
        <w:tc>
          <w:tcPr>
            <w:tcW w:w="992" w:type="dxa"/>
          </w:tcPr>
          <w:p w:rsidR="00E51CB1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51CB1" w:rsidRPr="00E51CB1" w:rsidTr="00296F39"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 упражнений  с  профессиональной  направленностью  из 26–30 движений</w:t>
            </w:r>
          </w:p>
        </w:tc>
        <w:tc>
          <w:tcPr>
            <w:tcW w:w="992" w:type="dxa"/>
          </w:tcPr>
          <w:p w:rsidR="00E51CB1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296F39" w:rsidRPr="00E51CB1" w:rsidTr="00296F39">
        <w:tc>
          <w:tcPr>
            <w:tcW w:w="1668" w:type="dxa"/>
            <w:vMerge/>
          </w:tcPr>
          <w:p w:rsidR="00296F39" w:rsidRPr="00E51CB1" w:rsidRDefault="00296F39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296F39" w:rsidRPr="00E51CB1" w:rsidRDefault="00296F39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Промежуточная аттестация. Сдача нормативов.</w:t>
            </w:r>
          </w:p>
        </w:tc>
        <w:tc>
          <w:tcPr>
            <w:tcW w:w="992" w:type="dxa"/>
          </w:tcPr>
          <w:p w:rsidR="00296F39" w:rsidRDefault="00296F39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Align w:val="center"/>
          </w:tcPr>
          <w:p w:rsidR="00296F39" w:rsidRPr="00E51CB1" w:rsidRDefault="00296F39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51CB1" w:rsidRPr="00E51CB1" w:rsidTr="00296F39"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для мышц живота.</w:t>
            </w:r>
          </w:p>
        </w:tc>
        <w:tc>
          <w:tcPr>
            <w:tcW w:w="992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51CB1" w:rsidRPr="00E51CB1" w:rsidTr="00296F39">
        <w:tc>
          <w:tcPr>
            <w:tcW w:w="1668" w:type="dxa"/>
            <w:vMerge w:val="restart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Спортивные игры.</w:t>
            </w:r>
          </w:p>
          <w:p w:rsidR="00E51CB1" w:rsidRPr="00E51CB1" w:rsidRDefault="00E51CB1" w:rsidP="00E51CB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Баскетбол.</w:t>
            </w:r>
          </w:p>
        </w:tc>
        <w:tc>
          <w:tcPr>
            <w:tcW w:w="992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7306D" w:rsidRPr="00E51CB1" w:rsidTr="00296F39">
        <w:tc>
          <w:tcPr>
            <w:tcW w:w="1668" w:type="dxa"/>
            <w:vMerge/>
          </w:tcPr>
          <w:p w:rsidR="00D7306D" w:rsidRPr="00E51CB1" w:rsidRDefault="00D7306D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D7306D" w:rsidRDefault="00D7306D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7306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Теоретическое занятие.</w:t>
            </w:r>
          </w:p>
          <w:p w:rsidR="00D7306D" w:rsidRPr="00D7306D" w:rsidRDefault="00D7306D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Написание реферата на тему «Правила игры в баскетбол».</w:t>
            </w:r>
          </w:p>
        </w:tc>
        <w:tc>
          <w:tcPr>
            <w:tcW w:w="992" w:type="dxa"/>
          </w:tcPr>
          <w:p w:rsidR="00D7306D" w:rsidRDefault="00D7306D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7306D" w:rsidRPr="00E51CB1" w:rsidRDefault="00D7306D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7306D" w:rsidRPr="00E51CB1" w:rsidRDefault="00296F39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51CB1" w:rsidRPr="00E51CB1" w:rsidTr="00296F39"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мяча. Ловля и передача мяча.</w:t>
            </w:r>
          </w:p>
        </w:tc>
        <w:tc>
          <w:tcPr>
            <w:tcW w:w="992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51CB1" w:rsidRPr="00E51CB1" w:rsidTr="00296F39"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Бросок мяча в корзину с места. Бросок мяча в корзину в движении.</w:t>
            </w:r>
          </w:p>
        </w:tc>
        <w:tc>
          <w:tcPr>
            <w:tcW w:w="992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51CB1" w:rsidRPr="00E51CB1" w:rsidTr="00296F39"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Бросок мяча в корзину прыжком. Вырывание и выбивание мяча.</w:t>
            </w:r>
          </w:p>
        </w:tc>
        <w:tc>
          <w:tcPr>
            <w:tcW w:w="992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51CB1" w:rsidRPr="00E51CB1" w:rsidTr="00296F39"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Приёмы техники защиты.</w:t>
            </w:r>
          </w:p>
        </w:tc>
        <w:tc>
          <w:tcPr>
            <w:tcW w:w="992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51CB1" w:rsidRPr="00E51CB1" w:rsidTr="00296F39"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Приёмы техники нападения.</w:t>
            </w:r>
          </w:p>
        </w:tc>
        <w:tc>
          <w:tcPr>
            <w:tcW w:w="992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51CB1" w:rsidRPr="00E51CB1" w:rsidTr="00296F39"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игры. Техника безопасности игры.</w:t>
            </w:r>
          </w:p>
        </w:tc>
        <w:tc>
          <w:tcPr>
            <w:tcW w:w="992" w:type="dxa"/>
          </w:tcPr>
          <w:p w:rsidR="00E51CB1" w:rsidRPr="00E51CB1" w:rsidRDefault="00296F39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51CB1" w:rsidRPr="00E51CB1" w:rsidTr="00296F39"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 по упрощённым правилам.</w:t>
            </w:r>
          </w:p>
        </w:tc>
        <w:tc>
          <w:tcPr>
            <w:tcW w:w="992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51CB1" w:rsidRPr="00E51CB1" w:rsidTr="00296F39"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 по правилам.</w:t>
            </w:r>
          </w:p>
        </w:tc>
        <w:tc>
          <w:tcPr>
            <w:tcW w:w="992" w:type="dxa"/>
          </w:tcPr>
          <w:p w:rsidR="00E51CB1" w:rsidRPr="00E51CB1" w:rsidRDefault="00296F39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51CB1" w:rsidRPr="00E51CB1" w:rsidTr="00296F39"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Волейбол.</w:t>
            </w:r>
          </w:p>
        </w:tc>
        <w:tc>
          <w:tcPr>
            <w:tcW w:w="992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7306D" w:rsidRPr="00E51CB1" w:rsidTr="00296F39">
        <w:tc>
          <w:tcPr>
            <w:tcW w:w="1668" w:type="dxa"/>
            <w:vMerge/>
          </w:tcPr>
          <w:p w:rsidR="00D7306D" w:rsidRPr="00E51CB1" w:rsidRDefault="00D7306D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D7306D" w:rsidRDefault="00D7306D" w:rsidP="00D7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7306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Теоретическое занятие.</w:t>
            </w:r>
          </w:p>
          <w:p w:rsidR="00D7306D" w:rsidRPr="00E51CB1" w:rsidRDefault="00D7306D" w:rsidP="00D7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Написание реферата н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а тему «Правила игры в волейбол</w:t>
            </w:r>
            <w:r w:rsidRPr="00E51C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2" w:type="dxa"/>
          </w:tcPr>
          <w:p w:rsidR="00296F39" w:rsidRDefault="00296F39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D7306D" w:rsidRPr="00E51CB1" w:rsidRDefault="00D7306D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D7306D" w:rsidRPr="00E51CB1" w:rsidRDefault="00296F39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51CB1" w:rsidRPr="00E51CB1" w:rsidTr="00296F39"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Стойки игрока. Перемещения по площадке.</w:t>
            </w:r>
          </w:p>
        </w:tc>
        <w:tc>
          <w:tcPr>
            <w:tcW w:w="992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51CB1" w:rsidRPr="00E51CB1" w:rsidTr="00296F39"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Приём мяча снизу двумя руками.</w:t>
            </w:r>
          </w:p>
        </w:tc>
        <w:tc>
          <w:tcPr>
            <w:tcW w:w="992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51CB1" w:rsidRPr="00E51CB1" w:rsidTr="00296F39"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 мяча сверху двумя руками.</w:t>
            </w:r>
          </w:p>
        </w:tc>
        <w:tc>
          <w:tcPr>
            <w:tcW w:w="992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51CB1" w:rsidRPr="00E51CB1" w:rsidTr="00296F39"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Приём мяча одной рукой с последующим падением и перекатом в сторону, на бедро и спину.</w:t>
            </w:r>
          </w:p>
        </w:tc>
        <w:tc>
          <w:tcPr>
            <w:tcW w:w="992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51CB1" w:rsidRPr="00E51CB1" w:rsidTr="00296F39"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Тактика нападения.</w:t>
            </w:r>
          </w:p>
        </w:tc>
        <w:tc>
          <w:tcPr>
            <w:tcW w:w="992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51CB1" w:rsidRPr="00E51CB1" w:rsidTr="00296F39"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Тактика защиты.</w:t>
            </w:r>
          </w:p>
        </w:tc>
        <w:tc>
          <w:tcPr>
            <w:tcW w:w="992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51CB1" w:rsidRPr="00E51CB1" w:rsidTr="00296F39"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игры.</w:t>
            </w:r>
            <w:r w:rsidRPr="00E51C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Техника безопасности игры.</w:t>
            </w:r>
          </w:p>
        </w:tc>
        <w:tc>
          <w:tcPr>
            <w:tcW w:w="992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51CB1" w:rsidRPr="00E51CB1" w:rsidTr="00296F39"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Игра по упрощённым правилам игры.</w:t>
            </w:r>
          </w:p>
        </w:tc>
        <w:tc>
          <w:tcPr>
            <w:tcW w:w="992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51CB1" w:rsidRPr="00E51CB1" w:rsidTr="00296F39">
        <w:tc>
          <w:tcPr>
            <w:tcW w:w="1668" w:type="dxa"/>
            <w:vMerge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51CB1" w:rsidRPr="00E51CB1" w:rsidRDefault="00E51CB1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Игра по правилам.</w:t>
            </w:r>
          </w:p>
        </w:tc>
        <w:tc>
          <w:tcPr>
            <w:tcW w:w="992" w:type="dxa"/>
          </w:tcPr>
          <w:p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Align w:val="center"/>
          </w:tcPr>
          <w:p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8B47F4" w:rsidRPr="00E51CB1" w:rsidTr="00296F39">
        <w:trPr>
          <w:trHeight w:val="185"/>
        </w:trPr>
        <w:tc>
          <w:tcPr>
            <w:tcW w:w="1668" w:type="dxa"/>
            <w:vMerge w:val="restart"/>
          </w:tcPr>
          <w:p w:rsidR="008B47F4" w:rsidRPr="00E51CB1" w:rsidRDefault="008B47F4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2.4. </w:t>
            </w:r>
          </w:p>
          <w:p w:rsidR="008B47F4" w:rsidRPr="00E51CB1" w:rsidRDefault="008B47F4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Лёгкая атлетика</w:t>
            </w:r>
          </w:p>
          <w:p w:rsidR="008B47F4" w:rsidRPr="00E51CB1" w:rsidRDefault="008B47F4" w:rsidP="00E51CB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8B47F4" w:rsidRPr="00E51CB1" w:rsidRDefault="008B47F4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8B47F4" w:rsidRPr="00E51CB1" w:rsidRDefault="008B47F4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47F4" w:rsidRPr="00E51CB1" w:rsidTr="00296F39">
        <w:tc>
          <w:tcPr>
            <w:tcW w:w="1668" w:type="dxa"/>
            <w:vMerge/>
          </w:tcPr>
          <w:p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8B47F4" w:rsidRPr="00E51CB1" w:rsidRDefault="008B47F4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Кроссовая подготовка.</w:t>
            </w:r>
          </w:p>
        </w:tc>
        <w:tc>
          <w:tcPr>
            <w:tcW w:w="992" w:type="dxa"/>
          </w:tcPr>
          <w:p w:rsidR="008B47F4" w:rsidRPr="00E51CB1" w:rsidRDefault="00296F39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8B47F4" w:rsidRPr="00E51CB1" w:rsidRDefault="008B47F4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8B47F4" w:rsidRPr="00E51CB1" w:rsidTr="00296F39">
        <w:tc>
          <w:tcPr>
            <w:tcW w:w="1668" w:type="dxa"/>
            <w:vMerge/>
          </w:tcPr>
          <w:p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8B47F4" w:rsidRPr="00E51CB1" w:rsidRDefault="008B47F4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Стартовый разгон и финиширование.</w:t>
            </w:r>
          </w:p>
        </w:tc>
        <w:tc>
          <w:tcPr>
            <w:tcW w:w="992" w:type="dxa"/>
          </w:tcPr>
          <w:p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8B47F4" w:rsidRPr="00E51CB1" w:rsidRDefault="008B47F4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D50EA9" w:rsidRPr="00E51CB1" w:rsidTr="00296F39">
        <w:tc>
          <w:tcPr>
            <w:tcW w:w="1668" w:type="dxa"/>
            <w:vMerge/>
          </w:tcPr>
          <w:p w:rsidR="00D50EA9" w:rsidRPr="00E51CB1" w:rsidRDefault="00D50EA9" w:rsidP="00D50EA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D50EA9" w:rsidRPr="00E51CB1" w:rsidRDefault="00D50EA9" w:rsidP="00D50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Промежуточная аттестация. Сдача нормативов.</w:t>
            </w:r>
          </w:p>
        </w:tc>
        <w:tc>
          <w:tcPr>
            <w:tcW w:w="992" w:type="dxa"/>
          </w:tcPr>
          <w:p w:rsidR="00D50EA9" w:rsidRDefault="00D50EA9" w:rsidP="00D50EA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Align w:val="center"/>
          </w:tcPr>
          <w:p w:rsidR="00D50EA9" w:rsidRPr="00E51CB1" w:rsidRDefault="00D50EA9" w:rsidP="00D50EA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8B47F4" w:rsidRPr="00E51CB1" w:rsidTr="00296F39">
        <w:tc>
          <w:tcPr>
            <w:tcW w:w="1668" w:type="dxa"/>
            <w:vMerge/>
          </w:tcPr>
          <w:p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8B47F4" w:rsidRPr="00E51CB1" w:rsidRDefault="008B47F4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Бег 100 м.</w:t>
            </w:r>
          </w:p>
        </w:tc>
        <w:tc>
          <w:tcPr>
            <w:tcW w:w="992" w:type="dxa"/>
          </w:tcPr>
          <w:p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8B47F4" w:rsidRPr="00E51CB1" w:rsidRDefault="008B47F4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8B47F4" w:rsidRPr="00E51CB1" w:rsidTr="00296F39">
        <w:tc>
          <w:tcPr>
            <w:tcW w:w="1668" w:type="dxa"/>
            <w:vMerge/>
          </w:tcPr>
          <w:p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8B47F4" w:rsidRPr="00E51CB1" w:rsidRDefault="008B47F4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Эстафетный бег 4*100 м.</w:t>
            </w:r>
          </w:p>
        </w:tc>
        <w:tc>
          <w:tcPr>
            <w:tcW w:w="992" w:type="dxa"/>
          </w:tcPr>
          <w:p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8B47F4" w:rsidRPr="00E51CB1" w:rsidRDefault="008B47F4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8B47F4" w:rsidRPr="00E51CB1" w:rsidTr="00296F39">
        <w:tc>
          <w:tcPr>
            <w:tcW w:w="1668" w:type="dxa"/>
            <w:vMerge/>
          </w:tcPr>
          <w:p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8B47F4" w:rsidRPr="00E51CB1" w:rsidRDefault="008B47F4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Эстафетный бег 4*400 м.</w:t>
            </w:r>
          </w:p>
        </w:tc>
        <w:tc>
          <w:tcPr>
            <w:tcW w:w="992" w:type="dxa"/>
          </w:tcPr>
          <w:p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8B47F4" w:rsidRPr="00E51CB1" w:rsidRDefault="008B47F4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8B47F4" w:rsidRPr="00E51CB1" w:rsidTr="00296F39">
        <w:tc>
          <w:tcPr>
            <w:tcW w:w="1668" w:type="dxa"/>
            <w:vMerge/>
          </w:tcPr>
          <w:p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8B47F4" w:rsidRPr="00E51CB1" w:rsidRDefault="008B47F4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Бег </w:t>
            </w:r>
            <w:proofErr w:type="gramStart"/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</w:t>
            </w:r>
            <w:proofErr w:type="gramEnd"/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прямой с различной скоростью.</w:t>
            </w:r>
          </w:p>
        </w:tc>
        <w:tc>
          <w:tcPr>
            <w:tcW w:w="992" w:type="dxa"/>
          </w:tcPr>
          <w:p w:rsidR="008B47F4" w:rsidRPr="00E51CB1" w:rsidRDefault="009E3D12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8B47F4" w:rsidRPr="00E51CB1" w:rsidRDefault="008B47F4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8B47F4" w:rsidRPr="00E51CB1" w:rsidTr="00296F39">
        <w:tc>
          <w:tcPr>
            <w:tcW w:w="1668" w:type="dxa"/>
            <w:vMerge/>
          </w:tcPr>
          <w:p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8B47F4" w:rsidRPr="00E51CB1" w:rsidRDefault="008B47F4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Равномерный бег на дистанцию 3000м.</w:t>
            </w:r>
          </w:p>
        </w:tc>
        <w:tc>
          <w:tcPr>
            <w:tcW w:w="992" w:type="dxa"/>
          </w:tcPr>
          <w:p w:rsidR="008B47F4" w:rsidRPr="00E51CB1" w:rsidRDefault="009E3D12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8B47F4" w:rsidRPr="00E51CB1" w:rsidRDefault="008B47F4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B47F4" w:rsidRPr="00E51CB1" w:rsidTr="00296F39">
        <w:tc>
          <w:tcPr>
            <w:tcW w:w="1668" w:type="dxa"/>
            <w:vMerge/>
          </w:tcPr>
          <w:p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8B47F4" w:rsidRPr="00E51CB1" w:rsidRDefault="008B47F4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Прыжок в длину с разбега способом «согнув ноги».</w:t>
            </w:r>
          </w:p>
        </w:tc>
        <w:tc>
          <w:tcPr>
            <w:tcW w:w="992" w:type="dxa"/>
          </w:tcPr>
          <w:p w:rsidR="008B47F4" w:rsidRPr="00E51CB1" w:rsidRDefault="009E3D12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8B47F4" w:rsidRPr="00E51CB1" w:rsidRDefault="008B47F4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B47F4" w:rsidRPr="00E51CB1" w:rsidTr="00296F39">
        <w:tc>
          <w:tcPr>
            <w:tcW w:w="1668" w:type="dxa"/>
            <w:vMerge/>
          </w:tcPr>
          <w:p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8B47F4" w:rsidRPr="00E51CB1" w:rsidRDefault="008B47F4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Метание гранаты(500гр)</w:t>
            </w:r>
          </w:p>
        </w:tc>
        <w:tc>
          <w:tcPr>
            <w:tcW w:w="992" w:type="dxa"/>
          </w:tcPr>
          <w:p w:rsidR="008B47F4" w:rsidRPr="00E51CB1" w:rsidRDefault="009E3D12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8B47F4" w:rsidRPr="00E51CB1" w:rsidRDefault="008B47F4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B01CA0" w:rsidRPr="00E51CB1" w:rsidTr="00296F39">
        <w:tc>
          <w:tcPr>
            <w:tcW w:w="1668" w:type="dxa"/>
          </w:tcPr>
          <w:p w:rsidR="00B01CA0" w:rsidRPr="008B47F4" w:rsidRDefault="00B01CA0" w:rsidP="008B4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B01CA0" w:rsidRDefault="00B01CA0" w:rsidP="00B01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7306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Теоретическое занятие.</w:t>
            </w:r>
          </w:p>
          <w:p w:rsidR="00B01CA0" w:rsidRPr="00DC03C4" w:rsidRDefault="00B01CA0" w:rsidP="008B47F4">
            <w:pPr>
              <w:pStyle w:val="2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Составление комплексов упражнений по профилактике профессиональных заболеваний</w:t>
            </w:r>
          </w:p>
        </w:tc>
        <w:tc>
          <w:tcPr>
            <w:tcW w:w="992" w:type="dxa"/>
          </w:tcPr>
          <w:p w:rsidR="00B01CA0" w:rsidRDefault="00B01CA0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B01CA0" w:rsidRDefault="00B01CA0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B01CA0" w:rsidRPr="00E51CB1" w:rsidRDefault="00296F39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D50EA9" w:rsidRPr="00E51CB1" w:rsidTr="00296F39">
        <w:tc>
          <w:tcPr>
            <w:tcW w:w="1668" w:type="dxa"/>
            <w:vMerge w:val="restart"/>
          </w:tcPr>
          <w:p w:rsidR="00D50EA9" w:rsidRPr="008B47F4" w:rsidRDefault="00D50EA9" w:rsidP="008B4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47F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2.5. </w:t>
            </w:r>
            <w:r w:rsidRPr="008B47F4">
              <w:rPr>
                <w:rFonts w:ascii="Times New Roman" w:hAnsi="Times New Roman"/>
                <w:sz w:val="24"/>
                <w:szCs w:val="24"/>
              </w:rPr>
              <w:t xml:space="preserve"> Сущность и </w:t>
            </w:r>
            <w:r w:rsidRPr="008B47F4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ППФП в достижении высоких профессиональных результатов</w:t>
            </w:r>
          </w:p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D50EA9" w:rsidRPr="00DC03C4" w:rsidRDefault="00D50EA9" w:rsidP="008B47F4">
            <w:pPr>
              <w:pStyle w:val="21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C03C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Упражнения на развитие кистей рук, с предметами и без предметов.</w:t>
            </w:r>
          </w:p>
        </w:tc>
        <w:tc>
          <w:tcPr>
            <w:tcW w:w="992" w:type="dxa"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D50EA9" w:rsidRPr="00E51CB1" w:rsidRDefault="00D50EA9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D50EA9" w:rsidRPr="00E51CB1" w:rsidTr="00E51CB1">
        <w:tc>
          <w:tcPr>
            <w:tcW w:w="1668" w:type="dxa"/>
            <w:vMerge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D50EA9" w:rsidRPr="00321074" w:rsidRDefault="00D50EA9" w:rsidP="008B47F4">
            <w:pPr>
              <w:pStyle w:val="2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1074">
              <w:rPr>
                <w:rFonts w:ascii="Times New Roman" w:hAnsi="Times New Roman"/>
                <w:sz w:val="24"/>
                <w:szCs w:val="24"/>
                <w:lang w:val="ru-RU"/>
              </w:rPr>
              <w:t>Упражнения на развитие мышц спины через гимнастические упражнения.</w:t>
            </w:r>
          </w:p>
        </w:tc>
        <w:tc>
          <w:tcPr>
            <w:tcW w:w="992" w:type="dxa"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50EA9" w:rsidRPr="00E51CB1" w:rsidTr="00E51CB1">
        <w:tc>
          <w:tcPr>
            <w:tcW w:w="1668" w:type="dxa"/>
            <w:vMerge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D50EA9" w:rsidRPr="00DC03C4" w:rsidRDefault="00D50EA9" w:rsidP="008B47F4">
            <w:pPr>
              <w:pStyle w:val="2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126CDD">
              <w:rPr>
                <w:rFonts w:ascii="Times New Roman" w:hAnsi="Times New Roman"/>
                <w:sz w:val="24"/>
                <w:szCs w:val="24"/>
              </w:rPr>
              <w:t>Круговая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6CDD">
              <w:rPr>
                <w:rFonts w:ascii="Times New Roman" w:hAnsi="Times New Roman"/>
                <w:sz w:val="24"/>
                <w:szCs w:val="24"/>
              </w:rPr>
              <w:t>тренировка</w:t>
            </w:r>
            <w:proofErr w:type="spellEnd"/>
          </w:p>
        </w:tc>
        <w:tc>
          <w:tcPr>
            <w:tcW w:w="992" w:type="dxa"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50EA9" w:rsidRPr="00E51CB1" w:rsidTr="00E51CB1">
        <w:tc>
          <w:tcPr>
            <w:tcW w:w="1668" w:type="dxa"/>
            <w:vMerge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D50EA9" w:rsidRPr="00013B81" w:rsidRDefault="00D50EA9" w:rsidP="008B47F4">
            <w:pPr>
              <w:pStyle w:val="2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3B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Упражнения на развитие мышц ног </w:t>
            </w:r>
            <w:proofErr w:type="gramStart"/>
            <w:r w:rsidRPr="00013B81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proofErr w:type="gramEnd"/>
            <w:r w:rsidRPr="00013B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средств прыжков через скакалку.</w:t>
            </w:r>
          </w:p>
        </w:tc>
        <w:tc>
          <w:tcPr>
            <w:tcW w:w="992" w:type="dxa"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50EA9" w:rsidRPr="00E51CB1" w:rsidTr="00E51CB1">
        <w:tc>
          <w:tcPr>
            <w:tcW w:w="1668" w:type="dxa"/>
            <w:vMerge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D50EA9" w:rsidRPr="00DC03C4" w:rsidRDefault="00D50EA9" w:rsidP="008B47F4">
            <w:pPr>
              <w:pStyle w:val="2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126CDD">
              <w:rPr>
                <w:rFonts w:ascii="Times New Roman" w:hAnsi="Times New Roman"/>
                <w:sz w:val="24"/>
                <w:szCs w:val="24"/>
              </w:rPr>
              <w:t>Игра</w:t>
            </w:r>
            <w:proofErr w:type="spellEnd"/>
            <w:r w:rsidRPr="00126CD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126CDD">
              <w:rPr>
                <w:rFonts w:ascii="Times New Roman" w:hAnsi="Times New Roman"/>
                <w:sz w:val="24"/>
                <w:szCs w:val="24"/>
              </w:rPr>
              <w:t>настольный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6CDD">
              <w:rPr>
                <w:rFonts w:ascii="Times New Roman" w:hAnsi="Times New Roman"/>
                <w:sz w:val="24"/>
                <w:szCs w:val="24"/>
              </w:rPr>
              <w:t>теннис</w:t>
            </w:r>
            <w:proofErr w:type="spellEnd"/>
          </w:p>
        </w:tc>
        <w:tc>
          <w:tcPr>
            <w:tcW w:w="992" w:type="dxa"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50EA9" w:rsidRPr="00E51CB1" w:rsidTr="00E51CB1">
        <w:tc>
          <w:tcPr>
            <w:tcW w:w="1668" w:type="dxa"/>
            <w:vMerge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D50EA9" w:rsidRPr="00857D42" w:rsidRDefault="00D50EA9" w:rsidP="008B47F4">
            <w:pPr>
              <w:pStyle w:val="2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7D42">
              <w:rPr>
                <w:rFonts w:ascii="Times New Roman" w:hAnsi="Times New Roman"/>
                <w:sz w:val="24"/>
                <w:szCs w:val="24"/>
                <w:lang w:val="ru-RU"/>
              </w:rPr>
              <w:t>Развитие координации движений, через игру волейбол</w:t>
            </w:r>
          </w:p>
        </w:tc>
        <w:tc>
          <w:tcPr>
            <w:tcW w:w="992" w:type="dxa"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50EA9" w:rsidRPr="00E51CB1" w:rsidTr="00E51CB1">
        <w:tc>
          <w:tcPr>
            <w:tcW w:w="1668" w:type="dxa"/>
            <w:vMerge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D50EA9" w:rsidRPr="00DC03C4" w:rsidRDefault="00D50EA9" w:rsidP="008B47F4">
            <w:pPr>
              <w:pStyle w:val="2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126CDD">
              <w:rPr>
                <w:rFonts w:ascii="Times New Roman" w:hAnsi="Times New Roman"/>
                <w:sz w:val="24"/>
                <w:szCs w:val="24"/>
              </w:rPr>
              <w:t>Силовые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6CDD">
              <w:rPr>
                <w:rFonts w:ascii="Times New Roman" w:hAnsi="Times New Roman"/>
                <w:sz w:val="24"/>
                <w:szCs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6CDD">
              <w:rPr>
                <w:rFonts w:ascii="Times New Roman" w:hAnsi="Times New Roman"/>
                <w:sz w:val="24"/>
                <w:szCs w:val="24"/>
              </w:rPr>
              <w:t>общего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6CDD">
              <w:rPr>
                <w:rFonts w:ascii="Times New Roman" w:hAnsi="Times New Roman"/>
                <w:sz w:val="24"/>
                <w:szCs w:val="24"/>
              </w:rPr>
              <w:t>воздействия</w:t>
            </w:r>
            <w:proofErr w:type="spellEnd"/>
          </w:p>
        </w:tc>
        <w:tc>
          <w:tcPr>
            <w:tcW w:w="992" w:type="dxa"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50EA9" w:rsidRPr="00E51CB1" w:rsidTr="00E51CB1">
        <w:tc>
          <w:tcPr>
            <w:tcW w:w="1668" w:type="dxa"/>
            <w:vMerge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D50EA9" w:rsidRPr="00DC03C4" w:rsidRDefault="00D50EA9" w:rsidP="008B47F4">
            <w:pPr>
              <w:pStyle w:val="2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Упражнения для развития ловкости</w:t>
            </w:r>
          </w:p>
        </w:tc>
        <w:tc>
          <w:tcPr>
            <w:tcW w:w="992" w:type="dxa"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50EA9" w:rsidRPr="00E51CB1" w:rsidTr="00E51CB1">
        <w:tc>
          <w:tcPr>
            <w:tcW w:w="1668" w:type="dxa"/>
            <w:vMerge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D50EA9" w:rsidRPr="00DC03C4" w:rsidRDefault="00D50EA9" w:rsidP="008B47F4">
            <w:pPr>
              <w:pStyle w:val="2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47796">
              <w:rPr>
                <w:rFonts w:ascii="Times New Roman" w:hAnsi="Times New Roman"/>
                <w:sz w:val="24"/>
                <w:szCs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47796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47796"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47796">
              <w:rPr>
                <w:rFonts w:ascii="Times New Roman" w:hAnsi="Times New Roman"/>
                <w:sz w:val="24"/>
                <w:szCs w:val="24"/>
              </w:rPr>
              <w:t>быстроты</w:t>
            </w:r>
            <w:proofErr w:type="spellEnd"/>
          </w:p>
        </w:tc>
        <w:tc>
          <w:tcPr>
            <w:tcW w:w="992" w:type="dxa"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50EA9" w:rsidRPr="00E51CB1" w:rsidTr="00E51CB1">
        <w:tc>
          <w:tcPr>
            <w:tcW w:w="1668" w:type="dxa"/>
            <w:vMerge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D50EA9" w:rsidRPr="00DC03C4" w:rsidRDefault="00D50EA9" w:rsidP="008B47F4">
            <w:pPr>
              <w:pStyle w:val="2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47796">
              <w:rPr>
                <w:rFonts w:ascii="Times New Roman" w:hAnsi="Times New Roman"/>
                <w:sz w:val="24"/>
                <w:szCs w:val="24"/>
              </w:rPr>
              <w:t>Полоса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47796">
              <w:rPr>
                <w:rFonts w:ascii="Times New Roman" w:hAnsi="Times New Roman"/>
                <w:sz w:val="24"/>
                <w:szCs w:val="24"/>
              </w:rPr>
              <w:t>препятствий</w:t>
            </w:r>
            <w:proofErr w:type="spellEnd"/>
          </w:p>
        </w:tc>
        <w:tc>
          <w:tcPr>
            <w:tcW w:w="992" w:type="dxa"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</w:tcPr>
          <w:p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96F39" w:rsidRPr="00E51CB1" w:rsidTr="00D50EA9">
        <w:tc>
          <w:tcPr>
            <w:tcW w:w="1668" w:type="dxa"/>
          </w:tcPr>
          <w:p w:rsidR="00296F39" w:rsidRPr="00E51CB1" w:rsidRDefault="00296F39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296F39" w:rsidRPr="00E51CB1" w:rsidRDefault="00296F39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992" w:type="dxa"/>
          </w:tcPr>
          <w:p w:rsidR="00296F39" w:rsidRPr="00E51CB1" w:rsidRDefault="00296F39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296F39" w:rsidRPr="00E51CB1" w:rsidRDefault="00D50EA9" w:rsidP="00D50EA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5C2E00" w:rsidRPr="005C2E00" w:rsidTr="00064144">
        <w:tc>
          <w:tcPr>
            <w:tcW w:w="12724" w:type="dxa"/>
            <w:gridSpan w:val="2"/>
          </w:tcPr>
          <w:p w:rsidR="005C2E00" w:rsidRPr="005C2E00" w:rsidRDefault="005C2E00" w:rsidP="005C2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E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</w:tcPr>
          <w:p w:rsidR="005C2E00" w:rsidRPr="005C2E00" w:rsidRDefault="005C2E00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2E0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276" w:type="dxa"/>
            <w:vAlign w:val="center"/>
          </w:tcPr>
          <w:p w:rsidR="005C2E00" w:rsidRPr="005C2E00" w:rsidRDefault="005C2E00" w:rsidP="00D50EA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360972" w:rsidRPr="005C2E00" w:rsidRDefault="00360972" w:rsidP="007B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6622B" w:rsidRPr="00A50B4E" w:rsidRDefault="0086622B" w:rsidP="007B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B4E">
        <w:rPr>
          <w:rFonts w:ascii="Times New Roman" w:eastAsia="Times New Roman" w:hAnsi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86622B" w:rsidRPr="00A50B4E" w:rsidRDefault="0086622B" w:rsidP="007B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B4E">
        <w:rPr>
          <w:rFonts w:ascii="Times New Roman" w:eastAsia="Times New Roman" w:hAnsi="Times New Roman"/>
          <w:sz w:val="24"/>
          <w:szCs w:val="24"/>
          <w:lang w:eastAsia="ru-RU"/>
        </w:rPr>
        <w:t xml:space="preserve">1. – </w:t>
      </w:r>
      <w:proofErr w:type="gramStart"/>
      <w:r w:rsidRPr="00A50B4E">
        <w:rPr>
          <w:rFonts w:ascii="Times New Roman" w:eastAsia="Times New Roman" w:hAnsi="Times New Roman"/>
          <w:sz w:val="24"/>
          <w:szCs w:val="24"/>
          <w:lang w:eastAsia="ru-RU"/>
        </w:rPr>
        <w:t>ознакомительный</w:t>
      </w:r>
      <w:proofErr w:type="gramEnd"/>
      <w:r w:rsidRPr="00A50B4E">
        <w:rPr>
          <w:rFonts w:ascii="Times New Roman" w:eastAsia="Times New Roman" w:hAnsi="Times New Roman"/>
          <w:sz w:val="24"/>
          <w:szCs w:val="24"/>
          <w:lang w:eastAsia="ru-RU"/>
        </w:rPr>
        <w:t xml:space="preserve"> (узнавание ранее изученных объектов, свойств); </w:t>
      </w:r>
    </w:p>
    <w:p w:rsidR="0086622B" w:rsidRPr="00A50B4E" w:rsidRDefault="0086622B" w:rsidP="007B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B4E">
        <w:rPr>
          <w:rFonts w:ascii="Times New Roman" w:eastAsia="Times New Roman" w:hAnsi="Times New Roman"/>
          <w:sz w:val="24"/>
          <w:szCs w:val="24"/>
          <w:lang w:eastAsia="ru-RU"/>
        </w:rPr>
        <w:t>2. – </w:t>
      </w:r>
      <w:proofErr w:type="gramStart"/>
      <w:r w:rsidRPr="00A50B4E">
        <w:rPr>
          <w:rFonts w:ascii="Times New Roman" w:eastAsia="Times New Roman" w:hAnsi="Times New Roman"/>
          <w:sz w:val="24"/>
          <w:szCs w:val="24"/>
          <w:lang w:eastAsia="ru-RU"/>
        </w:rPr>
        <w:t>репродуктивный</w:t>
      </w:r>
      <w:proofErr w:type="gramEnd"/>
      <w:r w:rsidRPr="00A50B4E">
        <w:rPr>
          <w:rFonts w:ascii="Times New Roman" w:eastAsia="Times New Roman" w:hAnsi="Times New Roman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</w:t>
      </w:r>
    </w:p>
    <w:p w:rsidR="0086622B" w:rsidRPr="00A50B4E" w:rsidRDefault="0086622B" w:rsidP="007B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B4E">
        <w:rPr>
          <w:rFonts w:ascii="Times New Roman" w:eastAsia="Times New Roman" w:hAnsi="Times New Roman"/>
          <w:sz w:val="24"/>
          <w:szCs w:val="24"/>
          <w:lang w:eastAsia="ru-RU"/>
        </w:rPr>
        <w:t xml:space="preserve">3. – </w:t>
      </w:r>
      <w:proofErr w:type="gramStart"/>
      <w:r w:rsidRPr="00A50B4E">
        <w:rPr>
          <w:rFonts w:ascii="Times New Roman" w:eastAsia="Times New Roman" w:hAnsi="Times New Roman"/>
          <w:sz w:val="24"/>
          <w:szCs w:val="24"/>
          <w:lang w:eastAsia="ru-RU"/>
        </w:rPr>
        <w:t>продуктивный</w:t>
      </w:r>
      <w:proofErr w:type="gramEnd"/>
      <w:r w:rsidRPr="00A50B4E">
        <w:rPr>
          <w:rFonts w:ascii="Times New Roman" w:eastAsia="Times New Roman" w:hAnsi="Times New Roman"/>
          <w:sz w:val="24"/>
          <w:szCs w:val="24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p w:rsidR="0086622B" w:rsidRDefault="0086622B" w:rsidP="007B1862">
      <w:pPr>
        <w:spacing w:after="0" w:line="240" w:lineRule="auto"/>
        <w:rPr>
          <w:rFonts w:ascii="Times New Roman" w:hAnsi="Times New Roman"/>
          <w:sz w:val="24"/>
          <w:szCs w:val="24"/>
        </w:rPr>
        <w:sectPr w:rsidR="0086622B" w:rsidSect="0086622B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86622B" w:rsidRPr="00A50B4E" w:rsidRDefault="0086622B" w:rsidP="007B186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50B4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условия реализации РАБОЧЕЙ ПРОГРАММЫ</w:t>
      </w:r>
    </w:p>
    <w:p w:rsidR="0086622B" w:rsidRPr="00A50B4E" w:rsidRDefault="0086622B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274D" w:rsidRPr="00AC274D" w:rsidRDefault="00AC274D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C274D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96698E" w:rsidRPr="00B060FB" w:rsidRDefault="0096698E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0FB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реализации учебной дисциплины имеется в наличии  спортивный зал, спортивная площадка с элементами полосы препятствий. </w:t>
      </w:r>
    </w:p>
    <w:p w:rsidR="0096698E" w:rsidRPr="00B060FB" w:rsidRDefault="0096698E" w:rsidP="007B186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60F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Спортивное оборудование: </w:t>
      </w:r>
    </w:p>
    <w:p w:rsidR="0096698E" w:rsidRPr="00B060FB" w:rsidRDefault="0096698E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060FB">
        <w:rPr>
          <w:rFonts w:ascii="Times New Roman" w:eastAsia="Times New Roman" w:hAnsi="Times New Roman"/>
          <w:sz w:val="24"/>
          <w:szCs w:val="24"/>
          <w:lang w:eastAsia="ru-RU"/>
        </w:rPr>
        <w:t xml:space="preserve">баскетбольные, футбольные, волейбольные мячи; щиты,  ворота, корзины, сетки, стойки; стол для настольного тенниса, шарики для игры в настольный теннис, ракетки для игры в настольный теннис; </w:t>
      </w:r>
      <w:proofErr w:type="spellStart"/>
      <w:r w:rsidRPr="00B060FB">
        <w:rPr>
          <w:rFonts w:ascii="Times New Roman" w:eastAsia="Times New Roman" w:hAnsi="Times New Roman"/>
          <w:sz w:val="24"/>
          <w:szCs w:val="24"/>
          <w:lang w:eastAsia="ru-RU"/>
        </w:rPr>
        <w:t>дартс</w:t>
      </w:r>
      <w:proofErr w:type="spellEnd"/>
      <w:r w:rsidRPr="00B060FB">
        <w:rPr>
          <w:rFonts w:ascii="Times New Roman" w:eastAsia="Times New Roman" w:hAnsi="Times New Roman"/>
          <w:sz w:val="24"/>
          <w:szCs w:val="24"/>
          <w:lang w:eastAsia="ru-RU"/>
        </w:rPr>
        <w:t xml:space="preserve">; гимнастическая перекладина, гимнастические скамейки, секундомеры, мячи для тенниса; </w:t>
      </w:r>
      <w:proofErr w:type="gramEnd"/>
    </w:p>
    <w:p w:rsidR="0096698E" w:rsidRPr="00B060FB" w:rsidRDefault="0096698E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0FB">
        <w:rPr>
          <w:rFonts w:ascii="Times New Roman" w:eastAsia="Times New Roman" w:hAnsi="Times New Roman"/>
          <w:sz w:val="24"/>
          <w:szCs w:val="24"/>
          <w:lang w:eastAsia="ru-RU"/>
        </w:rPr>
        <w:t>оборудование для силовых упражнений (например: гантели, гири, штанги с комплектом различных отягощений); скакалки.</w:t>
      </w:r>
    </w:p>
    <w:p w:rsidR="0096698E" w:rsidRPr="00B060FB" w:rsidRDefault="0096698E" w:rsidP="007B186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60FB">
        <w:rPr>
          <w:rFonts w:ascii="Times New Roman" w:eastAsia="Times New Roman" w:hAnsi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96698E" w:rsidRPr="00B060FB" w:rsidRDefault="0096698E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B060FB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AA0793" w:rsidRPr="00AA0793" w:rsidRDefault="00AA0793" w:rsidP="00AA0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07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Основные источники: </w:t>
      </w:r>
    </w:p>
    <w:p w:rsidR="00AA0793" w:rsidRPr="00AA0793" w:rsidRDefault="00AA0793" w:rsidP="00AA0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 w:rsidRPr="00AA07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Виленский</w:t>
      </w:r>
      <w:proofErr w:type="spellEnd"/>
      <w:r w:rsidRPr="00AA07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Горшков «Физическая культура» учебник 2020г. 15экз.</w:t>
      </w:r>
    </w:p>
    <w:p w:rsidR="00AA0793" w:rsidRPr="00AA0793" w:rsidRDefault="00AA0793" w:rsidP="00AA0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07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AA0793" w:rsidRP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 w:rsidRPr="00AA07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Бишаева</w:t>
      </w:r>
      <w:proofErr w:type="spellEnd"/>
      <w:r w:rsidRPr="00AA07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А.А. «Физическая культура» учебник 2014г.-35экз</w:t>
      </w:r>
    </w:p>
    <w:p w:rsidR="00AA0793" w:rsidRPr="00AA0793" w:rsidRDefault="00AA0793" w:rsidP="00AA0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A0793" w:rsidRP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07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Интернет ресурсы:</w:t>
      </w:r>
    </w:p>
    <w:p w:rsidR="00AA0793" w:rsidRP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AA0793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Сайт Министерства спорта, туризма и молодёжной политики </w:t>
      </w:r>
      <w:hyperlink r:id="rId7" w:history="1">
        <w:r w:rsidRPr="00AA0793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http://sport.minstm.gov.ru</w:t>
        </w:r>
      </w:hyperlink>
    </w:p>
    <w:p w:rsidR="00B20781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  <w:r w:rsidRPr="00AA0793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Сайт Департамента физической культуры и спорта города Москвы </w:t>
      </w:r>
      <w:hyperlink r:id="rId8" w:history="1">
        <w:r w:rsidRPr="00AA0793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http://www.mossport.ru</w:t>
        </w:r>
      </w:hyperlink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730ACB" w:rsidRDefault="00AA0793" w:rsidP="00730AC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50B4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4. Контроль и оценка результат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ов освоения УЧЕБНОЙ Дисциплины</w:t>
      </w:r>
    </w:p>
    <w:p w:rsidR="00730ACB" w:rsidRDefault="00730ACB" w:rsidP="00AA079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A0793" w:rsidRPr="00AA0793" w:rsidRDefault="00AA0793" w:rsidP="00AA079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C274D">
        <w:rPr>
          <w:rFonts w:ascii="Times New Roman" w:eastAsiaTheme="majorEastAsia" w:hAnsi="Times New Roman"/>
          <w:bCs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занятий и тестирования.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AA0793" w:rsidRPr="00AC274D" w:rsidTr="00CA44FC">
        <w:trPr>
          <w:trHeight w:val="71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93" w:rsidRPr="00AC274D" w:rsidRDefault="00AA0793" w:rsidP="00CA44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AA0793" w:rsidRPr="00AC274D" w:rsidRDefault="00AA0793" w:rsidP="00CA44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93" w:rsidRPr="00AC274D" w:rsidRDefault="00AA0793" w:rsidP="00CA44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AA0793" w:rsidRPr="00AC274D" w:rsidTr="00CA44FC">
        <w:trPr>
          <w:trHeight w:val="7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ACB" w:rsidRDefault="00AA0793" w:rsidP="00730A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  <w:p w:rsidR="00AA0793" w:rsidRPr="00AC274D" w:rsidRDefault="00730ACB" w:rsidP="00CA4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использовать физкультурно-</w:t>
            </w:r>
            <w:r w:rsidRPr="00AA0793">
              <w:rPr>
                <w:rFonts w:ascii="Times New Roman" w:hAnsi="Times New Roman"/>
                <w:spacing w:val="-1"/>
                <w:sz w:val="24"/>
                <w:szCs w:val="24"/>
              </w:rPr>
              <w:t>оздор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овительную деятельность для укрепления здоровья, достижения жиз</w:t>
            </w:r>
            <w:r w:rsidRPr="00AA079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енных и профессиональных целей; </w:t>
            </w:r>
            <w:r w:rsidRPr="00AA0793">
              <w:rPr>
                <w:rFonts w:ascii="Times New Roman" w:hAnsi="Times New Roman"/>
                <w:spacing w:val="-1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менять рациональные приемы дви</w:t>
            </w:r>
            <w:r w:rsidRPr="00AA0793">
              <w:rPr>
                <w:rFonts w:ascii="Times New Roman" w:hAnsi="Times New Roman"/>
                <w:spacing w:val="-1"/>
                <w:sz w:val="24"/>
                <w:szCs w:val="24"/>
              </w:rPr>
              <w:t>гат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ельных функций в профессиональной деятельности; </w:t>
            </w:r>
            <w:r w:rsidRPr="00AA0793">
              <w:rPr>
                <w:rFonts w:ascii="Times New Roman" w:hAnsi="Times New Roman"/>
                <w:spacing w:val="-1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оваться средствами профилактики перенапряжения характерными для </w:t>
            </w:r>
            <w:r w:rsidRPr="00AA0793">
              <w:rPr>
                <w:rFonts w:ascii="Times New Roman" w:hAnsi="Times New Roman"/>
                <w:spacing w:val="-1"/>
                <w:sz w:val="24"/>
                <w:szCs w:val="24"/>
              </w:rPr>
              <w:t>данной профессии (специальности)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AA0793" w:rsidRPr="00AC274D" w:rsidRDefault="00AA0793" w:rsidP="00CA44FC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iCs/>
                <w:sz w:val="24"/>
                <w:szCs w:val="24"/>
              </w:rPr>
              <w:t>Знания:</w:t>
            </w:r>
          </w:p>
          <w:p w:rsidR="00AA0793" w:rsidRPr="00730ACB" w:rsidRDefault="00730ACB" w:rsidP="00CA4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A0793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оль физической культуры в 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  <w:szCs w:val="24"/>
              </w:rPr>
              <w:t>обще-</w:t>
            </w:r>
            <w:r w:rsidRPr="00AA0793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ультурном</w:t>
            </w:r>
            <w:proofErr w:type="gramEnd"/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, профессиональном и социальном развитии человека; основы здорового образа жизни; </w:t>
            </w:r>
            <w:r w:rsidRPr="00AA0793">
              <w:rPr>
                <w:rFonts w:ascii="Times New Roman" w:hAnsi="Times New Roman"/>
                <w:spacing w:val="-1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ловия профессиональной деятель</w:t>
            </w:r>
            <w:r w:rsidRPr="00AA0793">
              <w:rPr>
                <w:rFonts w:ascii="Times New Roman" w:hAnsi="Times New Roman"/>
                <w:spacing w:val="-1"/>
                <w:sz w:val="24"/>
                <w:szCs w:val="24"/>
              </w:rPr>
              <w:t>ност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и зоны риска физического здоровья для специальности; </w:t>
            </w:r>
            <w:r w:rsidRPr="00AA0793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редства профилактики перенапря</w:t>
            </w:r>
            <w:r w:rsidRPr="00AA0793">
              <w:rPr>
                <w:rFonts w:ascii="Times New Roman" w:hAnsi="Times New Roman"/>
                <w:spacing w:val="-1"/>
                <w:sz w:val="24"/>
                <w:szCs w:val="24"/>
              </w:rPr>
              <w:t>жения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93" w:rsidRPr="00AC274D" w:rsidRDefault="00AA0793" w:rsidP="00CA44F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Практические занятия</w:t>
            </w:r>
          </w:p>
          <w:p w:rsidR="00AA0793" w:rsidRPr="00AC274D" w:rsidRDefault="00AA0793" w:rsidP="00CA44F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i/>
                <w:iCs/>
                <w:sz w:val="24"/>
                <w:szCs w:val="24"/>
              </w:rPr>
              <w:t>Выполнение контрольных нормативов (зачет)</w:t>
            </w:r>
          </w:p>
          <w:p w:rsidR="00AA0793" w:rsidRPr="00AC274D" w:rsidRDefault="00AA0793" w:rsidP="00CA44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0793" w:rsidRDefault="00AA0793" w:rsidP="00AA0793">
      <w:pPr>
        <w:spacing w:after="0" w:line="240" w:lineRule="auto"/>
        <w:jc w:val="both"/>
      </w:pPr>
    </w:p>
    <w:sectPr w:rsidR="00AA0793" w:rsidSect="00AC274D">
      <w:pgSz w:w="11905" w:h="16837"/>
      <w:pgMar w:top="426" w:right="1134" w:bottom="1134" w:left="1134" w:header="709" w:footer="709" w:gutter="0"/>
      <w:pgNumType w:start="16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5DA05C7"/>
    <w:multiLevelType w:val="hybridMultilevel"/>
    <w:tmpl w:val="13DC3A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4152A3"/>
    <w:multiLevelType w:val="hybridMultilevel"/>
    <w:tmpl w:val="1C984F4C"/>
    <w:lvl w:ilvl="0" w:tplc="872ABC8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E10643"/>
    <w:multiLevelType w:val="hybridMultilevel"/>
    <w:tmpl w:val="E18A2ADC"/>
    <w:lvl w:ilvl="0" w:tplc="FE4C53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6E14D7"/>
    <w:multiLevelType w:val="hybridMultilevel"/>
    <w:tmpl w:val="F87AFF2C"/>
    <w:lvl w:ilvl="0" w:tplc="E174CD5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660CB0"/>
    <w:multiLevelType w:val="hybridMultilevel"/>
    <w:tmpl w:val="874E28AC"/>
    <w:lvl w:ilvl="0" w:tplc="27A43578">
      <w:start w:val="1"/>
      <w:numFmt w:val="decimal"/>
      <w:lvlText w:val="%1."/>
      <w:lvlJc w:val="left"/>
      <w:pPr>
        <w:tabs>
          <w:tab w:val="num" w:pos="1417"/>
        </w:tabs>
        <w:ind w:left="14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2E0576"/>
    <w:multiLevelType w:val="hybridMultilevel"/>
    <w:tmpl w:val="644AD828"/>
    <w:lvl w:ilvl="0" w:tplc="2076B7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BF2A86"/>
    <w:multiLevelType w:val="hybridMultilevel"/>
    <w:tmpl w:val="43240D4A"/>
    <w:lvl w:ilvl="0" w:tplc="FE4C53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</w:num>
  <w:num w:numId="8">
    <w:abstractNumId w:val="3"/>
  </w:num>
  <w:num w:numId="9">
    <w:abstractNumId w:val="7"/>
  </w:num>
  <w:num w:numId="10">
    <w:abstractNumId w:val="2"/>
    <w:lvlOverride w:ilvl="0">
      <w:startOverride w:val="1"/>
    </w:lvlOverride>
  </w:num>
  <w:num w:numId="11">
    <w:abstractNumId w:val="0"/>
    <w:lvlOverride w:ilvl="0">
      <w:startOverride w:val="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20781"/>
    <w:rsid w:val="000017F1"/>
    <w:rsid w:val="00013B81"/>
    <w:rsid w:val="0003441D"/>
    <w:rsid w:val="000349C7"/>
    <w:rsid w:val="00040BDE"/>
    <w:rsid w:val="000448DB"/>
    <w:rsid w:val="000547F1"/>
    <w:rsid w:val="00060329"/>
    <w:rsid w:val="00060597"/>
    <w:rsid w:val="000660AA"/>
    <w:rsid w:val="00070B50"/>
    <w:rsid w:val="000A13CA"/>
    <w:rsid w:val="000A29AF"/>
    <w:rsid w:val="000A7D47"/>
    <w:rsid w:val="000B6438"/>
    <w:rsid w:val="000D5354"/>
    <w:rsid w:val="000D59ED"/>
    <w:rsid w:val="0012263B"/>
    <w:rsid w:val="00142616"/>
    <w:rsid w:val="00154DF6"/>
    <w:rsid w:val="00172B51"/>
    <w:rsid w:val="00175CE0"/>
    <w:rsid w:val="00182C99"/>
    <w:rsid w:val="001861BB"/>
    <w:rsid w:val="001C5A32"/>
    <w:rsid w:val="001D6F53"/>
    <w:rsid w:val="001E071A"/>
    <w:rsid w:val="001E3C1D"/>
    <w:rsid w:val="0022560F"/>
    <w:rsid w:val="00227896"/>
    <w:rsid w:val="00230856"/>
    <w:rsid w:val="00233119"/>
    <w:rsid w:val="002956A2"/>
    <w:rsid w:val="00296F39"/>
    <w:rsid w:val="002A373E"/>
    <w:rsid w:val="002A38CE"/>
    <w:rsid w:val="002C3E22"/>
    <w:rsid w:val="002C3E59"/>
    <w:rsid w:val="002D1804"/>
    <w:rsid w:val="002D353A"/>
    <w:rsid w:val="002D5D25"/>
    <w:rsid w:val="002E180B"/>
    <w:rsid w:val="002E5806"/>
    <w:rsid w:val="002E5A2E"/>
    <w:rsid w:val="002F157C"/>
    <w:rsid w:val="002F5884"/>
    <w:rsid w:val="0030076B"/>
    <w:rsid w:val="00312588"/>
    <w:rsid w:val="00321074"/>
    <w:rsid w:val="00360972"/>
    <w:rsid w:val="0037042A"/>
    <w:rsid w:val="00391525"/>
    <w:rsid w:val="00392116"/>
    <w:rsid w:val="003A6036"/>
    <w:rsid w:val="003B6D25"/>
    <w:rsid w:val="003C5C84"/>
    <w:rsid w:val="003D2A85"/>
    <w:rsid w:val="003E2503"/>
    <w:rsid w:val="003F6E1E"/>
    <w:rsid w:val="003F793D"/>
    <w:rsid w:val="00406DAC"/>
    <w:rsid w:val="00407BB2"/>
    <w:rsid w:val="00415265"/>
    <w:rsid w:val="00422285"/>
    <w:rsid w:val="0044727E"/>
    <w:rsid w:val="0047705B"/>
    <w:rsid w:val="004829A7"/>
    <w:rsid w:val="004B0E1A"/>
    <w:rsid w:val="004C52BF"/>
    <w:rsid w:val="004D1184"/>
    <w:rsid w:val="004D2E8A"/>
    <w:rsid w:val="004F5DB6"/>
    <w:rsid w:val="00504839"/>
    <w:rsid w:val="00511524"/>
    <w:rsid w:val="00531D05"/>
    <w:rsid w:val="00541421"/>
    <w:rsid w:val="00546A33"/>
    <w:rsid w:val="00567F11"/>
    <w:rsid w:val="00585861"/>
    <w:rsid w:val="00587B29"/>
    <w:rsid w:val="00594BA1"/>
    <w:rsid w:val="005A34F6"/>
    <w:rsid w:val="005B30A3"/>
    <w:rsid w:val="005C2E00"/>
    <w:rsid w:val="005D4C07"/>
    <w:rsid w:val="00627C57"/>
    <w:rsid w:val="00632130"/>
    <w:rsid w:val="00634AE8"/>
    <w:rsid w:val="00693175"/>
    <w:rsid w:val="006C0D4B"/>
    <w:rsid w:val="006C407D"/>
    <w:rsid w:val="006C5ABA"/>
    <w:rsid w:val="006D008E"/>
    <w:rsid w:val="006D6020"/>
    <w:rsid w:val="006E0FB6"/>
    <w:rsid w:val="006E78DF"/>
    <w:rsid w:val="006F139B"/>
    <w:rsid w:val="00714305"/>
    <w:rsid w:val="00722EB2"/>
    <w:rsid w:val="00730ACB"/>
    <w:rsid w:val="00730CB0"/>
    <w:rsid w:val="007450DF"/>
    <w:rsid w:val="00756A8A"/>
    <w:rsid w:val="0076413C"/>
    <w:rsid w:val="00765998"/>
    <w:rsid w:val="00777DCB"/>
    <w:rsid w:val="00780E09"/>
    <w:rsid w:val="007908C8"/>
    <w:rsid w:val="007B1862"/>
    <w:rsid w:val="007B5A26"/>
    <w:rsid w:val="007B624F"/>
    <w:rsid w:val="007B7A7B"/>
    <w:rsid w:val="007D03AC"/>
    <w:rsid w:val="008003DF"/>
    <w:rsid w:val="008278DA"/>
    <w:rsid w:val="0083061A"/>
    <w:rsid w:val="00840144"/>
    <w:rsid w:val="008578FE"/>
    <w:rsid w:val="00857D42"/>
    <w:rsid w:val="00857DB9"/>
    <w:rsid w:val="0086622B"/>
    <w:rsid w:val="00871839"/>
    <w:rsid w:val="0087532C"/>
    <w:rsid w:val="008956F2"/>
    <w:rsid w:val="008A5E0A"/>
    <w:rsid w:val="008B47F4"/>
    <w:rsid w:val="008C31C0"/>
    <w:rsid w:val="008D0407"/>
    <w:rsid w:val="008E1D72"/>
    <w:rsid w:val="008E2D08"/>
    <w:rsid w:val="00903E2F"/>
    <w:rsid w:val="009169AD"/>
    <w:rsid w:val="00924DC9"/>
    <w:rsid w:val="009420CA"/>
    <w:rsid w:val="0096698E"/>
    <w:rsid w:val="00991C2E"/>
    <w:rsid w:val="009B1D51"/>
    <w:rsid w:val="009B361E"/>
    <w:rsid w:val="009B4C38"/>
    <w:rsid w:val="009B6F22"/>
    <w:rsid w:val="009E0A5D"/>
    <w:rsid w:val="009E3D12"/>
    <w:rsid w:val="009F45A0"/>
    <w:rsid w:val="00A00C86"/>
    <w:rsid w:val="00A01C1E"/>
    <w:rsid w:val="00A07155"/>
    <w:rsid w:val="00A12104"/>
    <w:rsid w:val="00A40321"/>
    <w:rsid w:val="00A43307"/>
    <w:rsid w:val="00A47703"/>
    <w:rsid w:val="00A47BCF"/>
    <w:rsid w:val="00A5735B"/>
    <w:rsid w:val="00A93C9D"/>
    <w:rsid w:val="00AA0793"/>
    <w:rsid w:val="00AA7002"/>
    <w:rsid w:val="00AB5E09"/>
    <w:rsid w:val="00AC274D"/>
    <w:rsid w:val="00AD1D02"/>
    <w:rsid w:val="00AD7AE5"/>
    <w:rsid w:val="00AE1F15"/>
    <w:rsid w:val="00AF7359"/>
    <w:rsid w:val="00B01CA0"/>
    <w:rsid w:val="00B03B69"/>
    <w:rsid w:val="00B10CA4"/>
    <w:rsid w:val="00B20781"/>
    <w:rsid w:val="00B273F3"/>
    <w:rsid w:val="00B322D3"/>
    <w:rsid w:val="00B60297"/>
    <w:rsid w:val="00B77428"/>
    <w:rsid w:val="00B803EC"/>
    <w:rsid w:val="00B84811"/>
    <w:rsid w:val="00B97007"/>
    <w:rsid w:val="00BB0590"/>
    <w:rsid w:val="00BB0F34"/>
    <w:rsid w:val="00BB12C2"/>
    <w:rsid w:val="00BB7357"/>
    <w:rsid w:val="00BB7B64"/>
    <w:rsid w:val="00BE2CC8"/>
    <w:rsid w:val="00BF2C41"/>
    <w:rsid w:val="00C02330"/>
    <w:rsid w:val="00C07F9E"/>
    <w:rsid w:val="00C22AE8"/>
    <w:rsid w:val="00C53662"/>
    <w:rsid w:val="00C60917"/>
    <w:rsid w:val="00C62E8E"/>
    <w:rsid w:val="00C71476"/>
    <w:rsid w:val="00C73610"/>
    <w:rsid w:val="00C74843"/>
    <w:rsid w:val="00CA78D0"/>
    <w:rsid w:val="00CB72C3"/>
    <w:rsid w:val="00CE4349"/>
    <w:rsid w:val="00CE4458"/>
    <w:rsid w:val="00CE7205"/>
    <w:rsid w:val="00CF5552"/>
    <w:rsid w:val="00D457BC"/>
    <w:rsid w:val="00D50EA9"/>
    <w:rsid w:val="00D7306D"/>
    <w:rsid w:val="00D97F50"/>
    <w:rsid w:val="00DA6B83"/>
    <w:rsid w:val="00DB037C"/>
    <w:rsid w:val="00DC03C4"/>
    <w:rsid w:val="00DC5971"/>
    <w:rsid w:val="00DD1C14"/>
    <w:rsid w:val="00E02C9B"/>
    <w:rsid w:val="00E06877"/>
    <w:rsid w:val="00E12529"/>
    <w:rsid w:val="00E51CB1"/>
    <w:rsid w:val="00E60CD9"/>
    <w:rsid w:val="00E652F1"/>
    <w:rsid w:val="00E66647"/>
    <w:rsid w:val="00E7352F"/>
    <w:rsid w:val="00E76264"/>
    <w:rsid w:val="00E8493F"/>
    <w:rsid w:val="00EA02C1"/>
    <w:rsid w:val="00EB0A8C"/>
    <w:rsid w:val="00EC2F91"/>
    <w:rsid w:val="00EE4D63"/>
    <w:rsid w:val="00EF7587"/>
    <w:rsid w:val="00F1301A"/>
    <w:rsid w:val="00F338FF"/>
    <w:rsid w:val="00F422CC"/>
    <w:rsid w:val="00F45945"/>
    <w:rsid w:val="00F92F9D"/>
    <w:rsid w:val="00FB777E"/>
    <w:rsid w:val="00FC3E5F"/>
    <w:rsid w:val="00FD5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78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6622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62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6622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765998"/>
    <w:pPr>
      <w:spacing w:after="120" w:line="240" w:lineRule="auto"/>
    </w:pPr>
    <w:rPr>
      <w:rFonts w:ascii="Times New Roman" w:eastAsia="Times New Roman" w:hAnsi="Times New Roman"/>
      <w:color w:val="000000"/>
      <w:w w:val="90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765998"/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customStyle="1" w:styleId="a6">
    <w:name w:val="Основной текст + Полужирный"/>
    <w:basedOn w:val="a0"/>
    <w:rsid w:val="00634AE8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a7">
    <w:name w:val="List"/>
    <w:basedOn w:val="a"/>
    <w:rsid w:val="00A5735B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Знак2"/>
    <w:basedOn w:val="a"/>
    <w:uiPriority w:val="99"/>
    <w:rsid w:val="00857DB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1"/>
    <w:basedOn w:val="a"/>
    <w:uiPriority w:val="99"/>
    <w:rsid w:val="00857DB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3">
    <w:name w:val="Знак23"/>
    <w:basedOn w:val="a"/>
    <w:uiPriority w:val="99"/>
    <w:rsid w:val="00857DB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857DB9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styleId="a8">
    <w:name w:val="No Spacing"/>
    <w:uiPriority w:val="1"/>
    <w:qFormat/>
    <w:rsid w:val="00857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7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3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sport.ru" TargetMode="External"/><Relationship Id="rId3" Type="http://schemas.openxmlformats.org/officeDocument/2006/relationships/styles" Target="styles.xml"/><Relationship Id="rId7" Type="http://schemas.openxmlformats.org/officeDocument/2006/relationships/hyperlink" Target="http://sport.minstm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CEFE3-E98C-4751-8B11-A17C318E9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10</Pages>
  <Words>1753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 Раисовна</cp:lastModifiedBy>
  <cp:revision>33</cp:revision>
  <dcterms:created xsi:type="dcterms:W3CDTF">2015-05-28T07:23:00Z</dcterms:created>
  <dcterms:modified xsi:type="dcterms:W3CDTF">2021-03-09T06:40:00Z</dcterms:modified>
</cp:coreProperties>
</file>